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5ABF" w:rsidRPr="00280327" w:rsidRDefault="00895ABF" w:rsidP="00895ABF">
      <w:pPr>
        <w:pStyle w:val="Corpodetexto"/>
        <w:spacing w:line="200" w:lineRule="atLeast"/>
        <w:rPr>
          <w:b/>
          <w:bCs/>
          <w:color w:val="auto"/>
          <w:szCs w:val="22"/>
        </w:rPr>
      </w:pPr>
      <w:bookmarkStart w:id="0" w:name="_GoBack"/>
      <w:bookmarkEnd w:id="0"/>
      <w:r w:rsidRPr="00280327">
        <w:rPr>
          <w:b/>
          <w:bCs/>
          <w:color w:val="auto"/>
          <w:szCs w:val="22"/>
        </w:rPr>
        <w:t xml:space="preserve">MINUTA DE CONTRATO Nº </w:t>
      </w:r>
      <w:sdt>
        <w:sdtPr>
          <w:rPr>
            <w:b/>
            <w:bCs/>
            <w:color w:val="auto"/>
            <w:szCs w:val="22"/>
          </w:rPr>
          <w:id w:val="-1543894111"/>
          <w:placeholder>
            <w:docPart w:val="70594800A1594823AF29516A4E91AE12"/>
          </w:placeholder>
          <w:showingPlcHdr/>
        </w:sdtPr>
        <w:sdtEndPr/>
        <w:sdtContent>
          <w:r w:rsidRPr="00280327">
            <w:rPr>
              <w:rStyle w:val="TextodoEspaoReservado"/>
              <w:color w:val="C00000"/>
              <w:szCs w:val="22"/>
            </w:rPr>
            <w:t>......</w:t>
          </w:r>
        </w:sdtContent>
      </w:sdt>
      <w:r w:rsidRPr="00280327">
        <w:rPr>
          <w:b/>
          <w:bCs/>
          <w:color w:val="auto"/>
          <w:szCs w:val="22"/>
        </w:rPr>
        <w:t>/</w:t>
      </w:r>
      <w:sdt>
        <w:sdtPr>
          <w:rPr>
            <w:b/>
            <w:bCs/>
            <w:color w:val="auto"/>
            <w:szCs w:val="22"/>
          </w:rPr>
          <w:id w:val="321330357"/>
          <w:placeholder>
            <w:docPart w:val="155097A2667B438B83D7B05A5732EED9"/>
          </w:placeholder>
          <w:dropDownList>
            <w:listItem w:value="Escolher um item."/>
            <w:listItem w:displayText="2019" w:value="2019"/>
            <w:listItem w:displayText="2020" w:value="2020"/>
            <w:listItem w:displayText="2021" w:value="2021"/>
            <w:listItem w:displayText="2022" w:value="2022"/>
            <w:listItem w:displayText="2023" w:value="2023"/>
            <w:listItem w:displayText="2024" w:value="2024"/>
            <w:listItem w:displayText="2025" w:value="2025"/>
            <w:listItem w:displayText="2026" w:value="2026"/>
            <w:listItem w:displayText="2027" w:value="2027"/>
            <w:listItem w:displayText="2028" w:value="2028"/>
            <w:listItem w:displayText="2029" w:value="2029"/>
            <w:listItem w:displayText="2030" w:value="2030"/>
          </w:dropDownList>
        </w:sdtPr>
        <w:sdtEndPr/>
        <w:sdtContent>
          <w:r>
            <w:rPr>
              <w:b/>
              <w:bCs/>
              <w:color w:val="auto"/>
              <w:szCs w:val="22"/>
            </w:rPr>
            <w:t>2022</w:t>
          </w:r>
        </w:sdtContent>
      </w:sdt>
    </w:p>
    <w:p w:rsidR="00895ABF" w:rsidRPr="00280327" w:rsidRDefault="00895ABF" w:rsidP="00895ABF">
      <w:pPr>
        <w:pStyle w:val="Corpodetexto"/>
        <w:spacing w:line="200" w:lineRule="atLeast"/>
        <w:rPr>
          <w:b/>
          <w:color w:val="auto"/>
          <w:szCs w:val="22"/>
        </w:rPr>
      </w:pPr>
      <w:r w:rsidRPr="00280327">
        <w:rPr>
          <w:b/>
          <w:bCs/>
          <w:color w:val="auto"/>
          <w:szCs w:val="22"/>
        </w:rPr>
        <w:t xml:space="preserve">REF: </w:t>
      </w:r>
      <w:bookmarkStart w:id="1" w:name="Modalidade"/>
      <w:sdt>
        <w:sdtPr>
          <w:rPr>
            <w:b/>
            <w:color w:val="auto"/>
            <w:szCs w:val="22"/>
          </w:rPr>
          <w:id w:val="-61411923"/>
          <w:placeholder>
            <w:docPart w:val="9044DE9CDD314A829496E0DB040C7D03"/>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Pr>
              <w:b/>
              <w:color w:val="auto"/>
              <w:szCs w:val="22"/>
            </w:rPr>
            <w:t>PREGÃO PRESENCIAL</w:t>
          </w:r>
        </w:sdtContent>
      </w:sdt>
      <w:bookmarkEnd w:id="1"/>
      <w:r w:rsidRPr="00280327">
        <w:rPr>
          <w:b/>
          <w:bCs/>
          <w:color w:val="auto"/>
          <w:szCs w:val="22"/>
        </w:rPr>
        <w:t xml:space="preserve"> Nº </w:t>
      </w:r>
      <w:bookmarkStart w:id="2" w:name="Número"/>
      <w:sdt>
        <w:sdtPr>
          <w:rPr>
            <w:b/>
            <w:bCs/>
            <w:color w:val="auto"/>
            <w:szCs w:val="22"/>
          </w:rPr>
          <w:id w:val="839043333"/>
          <w:placeholder>
            <w:docPart w:val="D3195C5E77444A8F9F3170FE0BEAEFAE"/>
          </w:placeholder>
        </w:sdtPr>
        <w:sdtEndPr/>
        <w:sdtContent>
          <w:r>
            <w:rPr>
              <w:b/>
              <w:bCs/>
              <w:color w:val="auto"/>
              <w:szCs w:val="22"/>
            </w:rPr>
            <w:t>.../2022</w:t>
          </w:r>
        </w:sdtContent>
      </w:sdt>
      <w:bookmarkEnd w:id="2"/>
    </w:p>
    <w:p w:rsidR="00895ABF" w:rsidRPr="00280327" w:rsidRDefault="00895ABF" w:rsidP="00895ABF">
      <w:pPr>
        <w:pStyle w:val="Corpodetexto"/>
        <w:spacing w:line="200" w:lineRule="atLeast"/>
        <w:ind w:left="4350"/>
        <w:rPr>
          <w:b/>
          <w:color w:val="auto"/>
          <w:szCs w:val="22"/>
        </w:rPr>
      </w:pPr>
    </w:p>
    <w:p w:rsidR="00895ABF" w:rsidRPr="00280327" w:rsidRDefault="00895ABF" w:rsidP="00895ABF">
      <w:pPr>
        <w:pStyle w:val="Corpodetexto"/>
        <w:spacing w:line="200" w:lineRule="atLeast"/>
        <w:ind w:left="4595"/>
        <w:rPr>
          <w:b/>
          <w:bCs/>
          <w:color w:val="auto"/>
          <w:szCs w:val="22"/>
        </w:rPr>
      </w:pPr>
    </w:p>
    <w:p w:rsidR="00895ABF" w:rsidRPr="00280327" w:rsidRDefault="00895ABF" w:rsidP="00895ABF">
      <w:pPr>
        <w:pStyle w:val="Corpodetexto"/>
        <w:spacing w:line="200" w:lineRule="atLeast"/>
        <w:ind w:left="4595"/>
        <w:rPr>
          <w:b/>
          <w:bCs/>
          <w:color w:val="auto"/>
          <w:szCs w:val="22"/>
        </w:rPr>
      </w:pPr>
      <w:r w:rsidRPr="00280327">
        <w:rPr>
          <w:b/>
          <w:bCs/>
          <w:color w:val="auto"/>
          <w:szCs w:val="22"/>
        </w:rPr>
        <w:t>CONTRATO PARA</w:t>
      </w:r>
      <w:bookmarkStart w:id="3" w:name="Descrição"/>
      <w:r w:rsidRPr="00280327">
        <w:rPr>
          <w:b/>
          <w:bCs/>
          <w:color w:val="auto"/>
          <w:szCs w:val="22"/>
        </w:rPr>
        <w:t xml:space="preserve"> </w:t>
      </w:r>
      <w:bookmarkEnd w:id="3"/>
      <w:r w:rsidR="00456D6A">
        <w:rPr>
          <w:b/>
          <w:bCs/>
          <w:color w:val="auto"/>
          <w:szCs w:val="22"/>
        </w:rPr>
        <w:t xml:space="preserve">A </w:t>
      </w:r>
      <w:r w:rsidR="00456D6A" w:rsidRPr="00456D6A">
        <w:rPr>
          <w:b/>
          <w:bCs/>
          <w:color w:val="auto"/>
          <w:szCs w:val="22"/>
        </w:rPr>
        <w:t>CONTRATAÇÃO DE EMPRESA ESPECIALIZADA NA CONFECÇÃO DE UNIFORMES</w:t>
      </w:r>
      <w:r w:rsidR="00456D6A" w:rsidRPr="004B6F97">
        <w:rPr>
          <w:b/>
          <w:bCs/>
          <w:color w:val="auto"/>
          <w:szCs w:val="22"/>
        </w:rPr>
        <w:t xml:space="preserve"> </w:t>
      </w:r>
      <w:r w:rsidR="00456D6A" w:rsidRPr="00835FA0">
        <w:rPr>
          <w:b/>
          <w:bCs/>
          <w:color w:val="auto"/>
          <w:szCs w:val="22"/>
        </w:rPr>
        <w:t>QUE</w:t>
      </w:r>
      <w:r w:rsidR="00456D6A" w:rsidRPr="00280327">
        <w:rPr>
          <w:b/>
          <w:bCs/>
          <w:color w:val="auto"/>
          <w:szCs w:val="22"/>
        </w:rPr>
        <w:t xml:space="preserve"> ENTRE SI </w:t>
      </w:r>
      <w:r w:rsidRPr="00280327">
        <w:rPr>
          <w:b/>
          <w:bCs/>
          <w:color w:val="auto"/>
          <w:szCs w:val="22"/>
        </w:rPr>
        <w:t xml:space="preserve">CELEBRAM O </w:t>
      </w:r>
      <w:r w:rsidRPr="00CD5D63">
        <w:rPr>
          <w:b/>
          <w:bCs/>
          <w:color w:val="auto"/>
          <w:szCs w:val="22"/>
        </w:rPr>
        <w:t xml:space="preserve">FUNDO MUNICIPAL DE EDUCAÇÃO </w:t>
      </w:r>
      <w:r w:rsidRPr="00280327">
        <w:rPr>
          <w:b/>
          <w:bCs/>
          <w:color w:val="auto"/>
          <w:szCs w:val="22"/>
        </w:rPr>
        <w:t xml:space="preserve">E A EMPRESA </w:t>
      </w:r>
      <w:bookmarkStart w:id="4" w:name="Empresa"/>
      <w:sdt>
        <w:sdtPr>
          <w:rPr>
            <w:b/>
            <w:bCs/>
            <w:color w:val="auto"/>
            <w:szCs w:val="22"/>
          </w:rPr>
          <w:id w:val="-1758051272"/>
          <w:placeholder>
            <w:docPart w:val="7DFEED154D7D4091934A1F7D6F89DD42"/>
          </w:placeholder>
          <w:showingPlcHdr/>
        </w:sdtPr>
        <w:sdtEndPr/>
        <w:sdtContent>
          <w:r w:rsidRPr="00280327">
            <w:rPr>
              <w:rStyle w:val="TextodoEspaoReservado"/>
              <w:color w:val="C00000"/>
              <w:szCs w:val="22"/>
            </w:rPr>
            <w:t>ADICIONAR NOME DA EMPRESA</w:t>
          </w:r>
        </w:sdtContent>
      </w:sdt>
      <w:bookmarkEnd w:id="4"/>
    </w:p>
    <w:p w:rsidR="00895ABF" w:rsidRPr="00280327" w:rsidRDefault="00895ABF" w:rsidP="00895ABF">
      <w:pPr>
        <w:pStyle w:val="Corpodetexto"/>
        <w:spacing w:line="200" w:lineRule="atLeast"/>
        <w:ind w:left="4595"/>
        <w:rPr>
          <w:color w:val="auto"/>
          <w:szCs w:val="22"/>
        </w:rPr>
      </w:pPr>
    </w:p>
    <w:p w:rsidR="00895ABF" w:rsidRPr="00280327" w:rsidRDefault="00895ABF" w:rsidP="00895ABF">
      <w:pPr>
        <w:pStyle w:val="Corpodetexto"/>
        <w:spacing w:line="200" w:lineRule="atLeast"/>
        <w:rPr>
          <w:color w:val="auto"/>
          <w:szCs w:val="22"/>
        </w:rPr>
      </w:pPr>
      <w:r>
        <w:rPr>
          <w:b/>
          <w:bCs/>
          <w:color w:val="auto"/>
          <w:szCs w:val="22"/>
        </w:rPr>
        <w:t xml:space="preserve">O </w:t>
      </w:r>
      <w:r>
        <w:rPr>
          <w:b/>
          <w:szCs w:val="22"/>
        </w:rPr>
        <w:t>FUNDO MUNICIPAL DE EDUCAÇÃO</w:t>
      </w:r>
      <w:r>
        <w:rPr>
          <w:b/>
          <w:iCs/>
          <w:szCs w:val="22"/>
        </w:rPr>
        <w:t xml:space="preserve">, </w:t>
      </w:r>
      <w:r>
        <w:rPr>
          <w:iCs/>
          <w:szCs w:val="22"/>
        </w:rPr>
        <w:t xml:space="preserve">pessoa jurídica de direito público, situado na Rua Mozart Serpa de Carvalho, nº 190 – Centro – Bom Jardim / RJ, inscrita no C.N.P.J. </w:t>
      </w:r>
      <w:proofErr w:type="gramStart"/>
      <w:r>
        <w:rPr>
          <w:iCs/>
          <w:szCs w:val="22"/>
        </w:rPr>
        <w:t>sob</w:t>
      </w:r>
      <w:proofErr w:type="gramEnd"/>
      <w:r>
        <w:rPr>
          <w:iCs/>
          <w:szCs w:val="22"/>
        </w:rPr>
        <w:t xml:space="preserve"> o nº 44.848.243/0001-50, neste ato representado pelo Secretário Municipal de Educação </w:t>
      </w:r>
      <w:r>
        <w:rPr>
          <w:b/>
          <w:iCs/>
          <w:szCs w:val="22"/>
        </w:rPr>
        <w:t xml:space="preserve">JONAS EDINALDO DA SILVA, </w:t>
      </w:r>
      <w:r>
        <w:rPr>
          <w:iCs/>
          <w:szCs w:val="22"/>
        </w:rPr>
        <w:t xml:space="preserve">brasileiro, portador do RG nº 07.743.745-7, inscrito no CPF/MF sob o nº 955.884.267-20, residente e domiciliado na Rua Júlio </w:t>
      </w:r>
      <w:proofErr w:type="spellStart"/>
      <w:r>
        <w:rPr>
          <w:iCs/>
          <w:szCs w:val="22"/>
        </w:rPr>
        <w:t>Louback</w:t>
      </w:r>
      <w:proofErr w:type="spellEnd"/>
      <w:r>
        <w:rPr>
          <w:iCs/>
          <w:szCs w:val="22"/>
        </w:rPr>
        <w:t>, nº 8, Alto de São José, Bom Jardim/RJ</w:t>
      </w:r>
      <w:r w:rsidRPr="00280327">
        <w:rPr>
          <w:bCs/>
          <w:color w:val="auto"/>
          <w:szCs w:val="22"/>
        </w:rPr>
        <w:t xml:space="preserve">, doravante denominado </w:t>
      </w:r>
      <w:r w:rsidRPr="00280327">
        <w:rPr>
          <w:b/>
          <w:bCs/>
          <w:color w:val="auto"/>
          <w:szCs w:val="22"/>
        </w:rPr>
        <w:t>CONTRATANTE</w:t>
      </w:r>
      <w:r w:rsidRPr="00280327">
        <w:rPr>
          <w:bCs/>
          <w:color w:val="auto"/>
          <w:szCs w:val="22"/>
        </w:rPr>
        <w:t>,</w:t>
      </w:r>
      <w:r w:rsidRPr="00280327">
        <w:rPr>
          <w:color w:val="auto"/>
          <w:szCs w:val="22"/>
        </w:rPr>
        <w:t xml:space="preserve"> e por outro lado a empresa </w:t>
      </w:r>
      <w:r w:rsidRPr="00280327">
        <w:rPr>
          <w:b/>
          <w:bCs/>
          <w:color w:val="auto"/>
          <w:szCs w:val="22"/>
        </w:rPr>
        <w:t xml:space="preserve"> </w:t>
      </w:r>
      <w:r w:rsidRPr="00280327">
        <w:rPr>
          <w:b/>
          <w:bCs/>
          <w:color w:val="auto"/>
          <w:szCs w:val="22"/>
        </w:rPr>
        <w:fldChar w:fldCharType="begin"/>
      </w:r>
      <w:r w:rsidRPr="00280327">
        <w:rPr>
          <w:b/>
          <w:bCs/>
          <w:color w:val="auto"/>
          <w:szCs w:val="22"/>
        </w:rPr>
        <w:instrText xml:space="preserve"> REF  Empresa  \* MERGEFORMAT </w:instrText>
      </w:r>
      <w:r w:rsidRPr="00280327">
        <w:rPr>
          <w:b/>
          <w:bCs/>
          <w:color w:val="auto"/>
          <w:szCs w:val="22"/>
        </w:rPr>
        <w:fldChar w:fldCharType="separate"/>
      </w:r>
      <w:sdt>
        <w:sdtPr>
          <w:rPr>
            <w:b/>
            <w:bCs/>
            <w:color w:val="auto"/>
            <w:szCs w:val="22"/>
          </w:rPr>
          <w:id w:val="1272435744"/>
          <w:placeholder>
            <w:docPart w:val="5C31EF191D724AD7BB99E9F19907D7B3"/>
          </w:placeholder>
          <w:showingPlcHdr/>
        </w:sdtPr>
        <w:sdtContent>
          <w:r w:rsidR="004C309A" w:rsidRPr="004C309A">
            <w:rPr>
              <w:rStyle w:val="TextodoEspaoReservado"/>
              <w:color w:val="auto"/>
              <w:szCs w:val="22"/>
            </w:rPr>
            <w:t>ADICIONAR NOME DA EMPRESA</w:t>
          </w:r>
        </w:sdtContent>
      </w:sdt>
      <w:r w:rsidRPr="00280327">
        <w:rPr>
          <w:b/>
          <w:bCs/>
          <w:color w:val="auto"/>
          <w:szCs w:val="22"/>
        </w:rPr>
        <w:fldChar w:fldCharType="end"/>
      </w:r>
      <w:r w:rsidRPr="00280327">
        <w:rPr>
          <w:b/>
          <w:color w:val="auto"/>
          <w:szCs w:val="22"/>
        </w:rPr>
        <w:t>,</w:t>
      </w:r>
      <w:r w:rsidRPr="00280327">
        <w:rPr>
          <w:color w:val="auto"/>
          <w:szCs w:val="22"/>
        </w:rPr>
        <w:t xml:space="preserve"> inscrita no CNPJ/MF sob o nº </w:t>
      </w:r>
      <w:sdt>
        <w:sdtPr>
          <w:rPr>
            <w:color w:val="auto"/>
            <w:szCs w:val="22"/>
          </w:rPr>
          <w:id w:val="1110399737"/>
          <w:placeholder>
            <w:docPart w:val="EDCBF5C8118B48629FE09C6306C04231"/>
          </w:placeholder>
          <w:showingPlcHdr/>
        </w:sdtPr>
        <w:sdtEndPr/>
        <w:sdtContent>
          <w:r w:rsidRPr="00280327">
            <w:rPr>
              <w:color w:val="C00000"/>
              <w:szCs w:val="22"/>
            </w:rPr>
            <w:t>xx.xxx.xxx/xxxx-xx</w:t>
          </w:r>
        </w:sdtContent>
      </w:sdt>
      <w:r w:rsidRPr="00280327">
        <w:rPr>
          <w:color w:val="auto"/>
          <w:szCs w:val="22"/>
        </w:rPr>
        <w:t xml:space="preserve"> situada a </w:t>
      </w:r>
      <w:sdt>
        <w:sdtPr>
          <w:rPr>
            <w:color w:val="auto"/>
            <w:szCs w:val="22"/>
          </w:rPr>
          <w:id w:val="-1186749777"/>
          <w:placeholder>
            <w:docPart w:val="1FFE903D9FB84D668274E32BAED3A43F"/>
          </w:placeholder>
          <w:showingPlcHdr/>
        </w:sdtPr>
        <w:sdtEndPr/>
        <w:sdtContent>
          <w:r w:rsidRPr="00280327">
            <w:rPr>
              <w:color w:val="C00000"/>
              <w:szCs w:val="22"/>
            </w:rPr>
            <w:t>endereço da empresa</w:t>
          </w:r>
        </w:sdtContent>
      </w:sdt>
      <w:r w:rsidRPr="00280327">
        <w:rPr>
          <w:color w:val="auto"/>
          <w:szCs w:val="22"/>
        </w:rPr>
        <w:t xml:space="preserve"> CEP: </w:t>
      </w:r>
      <w:sdt>
        <w:sdtPr>
          <w:rPr>
            <w:color w:val="auto"/>
            <w:szCs w:val="22"/>
          </w:rPr>
          <w:id w:val="1071928520"/>
          <w:placeholder>
            <w:docPart w:val="8E5280699A9C402BBE3EBEEE91BB34EC"/>
          </w:placeholder>
          <w:showingPlcHdr/>
        </w:sdtPr>
        <w:sdtEndPr/>
        <w:sdtContent>
          <w:r w:rsidRPr="00280327">
            <w:rPr>
              <w:color w:val="C00000"/>
              <w:szCs w:val="22"/>
            </w:rPr>
            <w:t>xx.xxx-xx</w:t>
          </w:r>
        </w:sdtContent>
      </w:sdt>
      <w:r w:rsidRPr="00280327">
        <w:rPr>
          <w:color w:val="auto"/>
          <w:szCs w:val="22"/>
        </w:rPr>
        <w:t xml:space="preserve">, neste ato representada por seu sócio </w:t>
      </w:r>
      <w:sdt>
        <w:sdtPr>
          <w:rPr>
            <w:color w:val="auto"/>
            <w:szCs w:val="22"/>
          </w:rPr>
          <w:id w:val="-1676026144"/>
          <w:placeholder>
            <w:docPart w:val="E010C8742D864347972E36E910556466"/>
          </w:placeholder>
          <w:showingPlcHdr/>
        </w:sdtPr>
        <w:sdtEndPr/>
        <w:sdtContent>
          <w:r w:rsidRPr="00280327">
            <w:rPr>
              <w:color w:val="C00000"/>
              <w:szCs w:val="22"/>
            </w:rPr>
            <w:t>nome do representante</w:t>
          </w:r>
        </w:sdtContent>
      </w:sdt>
      <w:r w:rsidRPr="00280327">
        <w:rPr>
          <w:color w:val="auto"/>
          <w:szCs w:val="22"/>
        </w:rPr>
        <w:t xml:space="preserve">, inscrito no CPF sob o nº </w:t>
      </w:r>
      <w:sdt>
        <w:sdtPr>
          <w:rPr>
            <w:color w:val="auto"/>
            <w:szCs w:val="22"/>
          </w:rPr>
          <w:id w:val="-1713567265"/>
          <w:placeholder>
            <w:docPart w:val="96B4D8514AF842778273B56473672F00"/>
          </w:placeholder>
          <w:showingPlcHdr/>
        </w:sdtPr>
        <w:sdtEndPr/>
        <w:sdtContent>
          <w:r w:rsidRPr="00280327">
            <w:rPr>
              <w:color w:val="C00000"/>
              <w:szCs w:val="22"/>
            </w:rPr>
            <w:t>xxx.xxx.xxx-xx</w:t>
          </w:r>
        </w:sdtContent>
      </w:sdt>
      <w:r w:rsidRPr="00280327">
        <w:rPr>
          <w:color w:val="auto"/>
          <w:szCs w:val="22"/>
        </w:rPr>
        <w:t xml:space="preserve"> e R.G. nº </w:t>
      </w:r>
      <w:sdt>
        <w:sdtPr>
          <w:rPr>
            <w:color w:val="auto"/>
            <w:szCs w:val="22"/>
          </w:rPr>
          <w:id w:val="1135835912"/>
          <w:placeholder>
            <w:docPart w:val="FEE23346A7BB4AF79FE600070708BE1B"/>
          </w:placeholder>
          <w:showingPlcHdr/>
        </w:sdtPr>
        <w:sdtEndPr/>
        <w:sdtContent>
          <w:r w:rsidRPr="00280327">
            <w:rPr>
              <w:color w:val="C00000"/>
              <w:szCs w:val="22"/>
            </w:rPr>
            <w:t>xxxxxxxx-x</w:t>
          </w:r>
        </w:sdtContent>
      </w:sdt>
      <w:r w:rsidRPr="00280327">
        <w:rPr>
          <w:color w:val="auto"/>
          <w:szCs w:val="22"/>
        </w:rPr>
        <w:t xml:space="preserve">, a seguir denominada </w:t>
      </w:r>
      <w:r w:rsidRPr="00280327">
        <w:rPr>
          <w:b/>
          <w:color w:val="auto"/>
          <w:szCs w:val="22"/>
        </w:rPr>
        <w:t>CONTRATADA</w:t>
      </w:r>
      <w:r w:rsidRPr="00280327">
        <w:rPr>
          <w:color w:val="auto"/>
          <w:szCs w:val="22"/>
        </w:rPr>
        <w:t xml:space="preserve">, na modalidade </w:t>
      </w:r>
      <w:r w:rsidRPr="00280327">
        <w:rPr>
          <w:b/>
          <w:color w:val="auto"/>
          <w:szCs w:val="22"/>
        </w:rPr>
        <w:fldChar w:fldCharType="begin"/>
      </w:r>
      <w:r w:rsidRPr="00280327">
        <w:rPr>
          <w:b/>
          <w:color w:val="auto"/>
          <w:szCs w:val="22"/>
        </w:rPr>
        <w:instrText xml:space="preserve"> REF  Modalidade \* Caps  \* MERGEFORMAT </w:instrText>
      </w:r>
      <w:r w:rsidRPr="00280327">
        <w:rPr>
          <w:b/>
          <w:color w:val="auto"/>
          <w:szCs w:val="22"/>
        </w:rPr>
        <w:fldChar w:fldCharType="separate"/>
      </w:r>
      <w:sdt>
        <w:sdtPr>
          <w:rPr>
            <w:color w:val="auto"/>
            <w:szCs w:val="22"/>
          </w:rPr>
          <w:id w:val="300120704"/>
          <w:placeholder>
            <w:docPart w:val="469F8F2B920344B5BE8DA01DDF514C4B"/>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4C309A" w:rsidRPr="004C309A">
            <w:rPr>
              <w:color w:val="auto"/>
              <w:szCs w:val="22"/>
            </w:rPr>
            <w:t>Pregão Presencial</w:t>
          </w:r>
        </w:sdtContent>
      </w:sdt>
      <w:r w:rsidRPr="00280327">
        <w:rPr>
          <w:b/>
          <w:color w:val="auto"/>
          <w:szCs w:val="22"/>
        </w:rPr>
        <w:fldChar w:fldCharType="end"/>
      </w:r>
      <w:r w:rsidRPr="00280327">
        <w:rPr>
          <w:b/>
          <w:color w:val="auto"/>
          <w:szCs w:val="22"/>
        </w:rPr>
        <w:t xml:space="preserve"> </w:t>
      </w:r>
      <w:r w:rsidRPr="00280327">
        <w:rPr>
          <w:color w:val="auto"/>
          <w:szCs w:val="22"/>
        </w:rPr>
        <w:t xml:space="preserve">nº </w:t>
      </w:r>
      <w:r w:rsidRPr="00280327">
        <w:rPr>
          <w:color w:val="auto"/>
          <w:szCs w:val="22"/>
        </w:rPr>
        <w:fldChar w:fldCharType="begin"/>
      </w:r>
      <w:r w:rsidRPr="00280327">
        <w:rPr>
          <w:color w:val="auto"/>
          <w:szCs w:val="22"/>
        </w:rPr>
        <w:instrText xml:space="preserve"> REF  Número  \* MERGEFORMAT </w:instrText>
      </w:r>
      <w:r w:rsidRPr="00280327">
        <w:rPr>
          <w:color w:val="auto"/>
          <w:szCs w:val="22"/>
        </w:rPr>
        <w:fldChar w:fldCharType="separate"/>
      </w:r>
      <w:sdt>
        <w:sdtPr>
          <w:rPr>
            <w:bCs/>
            <w:color w:val="auto"/>
            <w:szCs w:val="22"/>
          </w:rPr>
          <w:id w:val="382449967"/>
          <w:placeholder>
            <w:docPart w:val="906066A970FE426FB523B7436F6297A6"/>
          </w:placeholder>
        </w:sdtPr>
        <w:sdtEndPr>
          <w:rPr>
            <w:b/>
          </w:rPr>
        </w:sdtEndPr>
        <w:sdtContent>
          <w:r w:rsidR="004C309A" w:rsidRPr="004C309A">
            <w:rPr>
              <w:bCs/>
              <w:color w:val="auto"/>
              <w:szCs w:val="22"/>
            </w:rPr>
            <w:t>.../2022</w:t>
          </w:r>
        </w:sdtContent>
      </w:sdt>
      <w:r w:rsidRPr="00280327">
        <w:rPr>
          <w:color w:val="auto"/>
          <w:szCs w:val="22"/>
        </w:rPr>
        <w:fldChar w:fldCharType="end"/>
      </w:r>
      <w:r w:rsidRPr="00280327">
        <w:rPr>
          <w:color w:val="auto"/>
          <w:szCs w:val="22"/>
        </w:rPr>
        <w:t xml:space="preserve">, tipo </w:t>
      </w:r>
      <w:sdt>
        <w:sdtPr>
          <w:rPr>
            <w:color w:val="auto"/>
            <w:szCs w:val="22"/>
          </w:rPr>
          <w:id w:val="237841457"/>
          <w:placeholder>
            <w:docPart w:val="B6F44D01B3D747AF83DA313D42B7E2B9"/>
          </w:placeholder>
          <w:dropDownList>
            <w:listItem w:value="Escolher um item."/>
            <w:listItem w:displayText="MENOR PREÇO UNITÁRIO" w:value="MENOR PREÇO UNITÁRIO"/>
            <w:listItem w:displayText="MENOR PREÇO GLOBAL" w:value="MENOR PREÇO GLOBAL"/>
            <w:listItem w:displayText="MENOR PREÇO POR LOTE" w:value="MENOR PREÇO POR LOTE"/>
          </w:dropDownList>
        </w:sdtPr>
        <w:sdtEndPr/>
        <w:sdtContent>
          <w:r>
            <w:rPr>
              <w:color w:val="auto"/>
              <w:szCs w:val="22"/>
            </w:rPr>
            <w:t>MENOR PREÇO UNITÁRIO</w:t>
          </w:r>
        </w:sdtContent>
      </w:sdt>
      <w:r w:rsidRPr="00280327">
        <w:rPr>
          <w:color w:val="auto"/>
          <w:szCs w:val="22"/>
        </w:rPr>
        <w:t>, previsto na Lei Federal nº. 10.520/2002, bem como no Decreto Municipal nº. 1.393/2005</w:t>
      </w:r>
      <w:r>
        <w:rPr>
          <w:color w:val="auto"/>
          <w:szCs w:val="22"/>
        </w:rPr>
        <w:t xml:space="preserve">, </w:t>
      </w:r>
      <w:r w:rsidRPr="00280327">
        <w:rPr>
          <w:color w:val="auto"/>
          <w:szCs w:val="22"/>
        </w:rPr>
        <w:t xml:space="preserve">constante dos autos do Processo Administrativo </w:t>
      </w:r>
      <w:r w:rsidR="00456D6A">
        <w:rPr>
          <w:color w:val="auto"/>
          <w:szCs w:val="22"/>
        </w:rPr>
        <w:t>5.338/2021</w:t>
      </w:r>
      <w:r>
        <w:rPr>
          <w:color w:val="auto"/>
          <w:szCs w:val="22"/>
        </w:rPr>
        <w:t xml:space="preserve">, em nome da Secretaria Municipal de </w:t>
      </w:r>
      <w:r w:rsidR="00456D6A">
        <w:rPr>
          <w:color w:val="auto"/>
          <w:szCs w:val="22"/>
        </w:rPr>
        <w:t xml:space="preserve">Saúde (Processo mãe), apenso Processo Administrativo </w:t>
      </w:r>
      <w:proofErr w:type="gramStart"/>
      <w:r w:rsidR="00456D6A">
        <w:rPr>
          <w:color w:val="auto"/>
          <w:szCs w:val="22"/>
        </w:rPr>
        <w:t>nº5.</w:t>
      </w:r>
      <w:proofErr w:type="gramEnd"/>
      <w:r w:rsidR="00456D6A">
        <w:rPr>
          <w:color w:val="auto"/>
          <w:szCs w:val="22"/>
        </w:rPr>
        <w:t>389/2021, em nome da Secretaria Municipal de Educação</w:t>
      </w:r>
      <w:r>
        <w:rPr>
          <w:color w:val="auto"/>
          <w:szCs w:val="22"/>
        </w:rPr>
        <w:t xml:space="preserve">, </w:t>
      </w:r>
      <w:r w:rsidRPr="00280327">
        <w:rPr>
          <w:color w:val="auto"/>
          <w:szCs w:val="22"/>
        </w:rPr>
        <w:t xml:space="preserve">acordam e ajustam firmar o presente Contrato, nos termos da Lei 8.666, de 21 de junho de 1993, suas alterações e demais legislações pertinentes, pelos termos da proposta da CONTRATADA e pelas cláusulas a seguir expressas, definidoras dos direitos, obrigações e responsabilidades das </w:t>
      </w:r>
      <w:proofErr w:type="gramStart"/>
      <w:r w:rsidRPr="00280327">
        <w:rPr>
          <w:color w:val="auto"/>
          <w:szCs w:val="22"/>
        </w:rPr>
        <w:t>partes</w:t>
      </w:r>
      <w:proofErr w:type="gramEnd"/>
      <w:r w:rsidRPr="00280327">
        <w:rPr>
          <w:color w:val="auto"/>
          <w:szCs w:val="22"/>
        </w:rPr>
        <w:t>.</w:t>
      </w:r>
    </w:p>
    <w:p w:rsidR="00895ABF" w:rsidRPr="00280327" w:rsidRDefault="00895ABF" w:rsidP="00895ABF">
      <w:pPr>
        <w:pStyle w:val="Corpodetexto"/>
        <w:spacing w:line="200" w:lineRule="atLeast"/>
        <w:rPr>
          <w:color w:val="auto"/>
          <w:szCs w:val="22"/>
        </w:rPr>
      </w:pPr>
    </w:p>
    <w:p w:rsidR="00895ABF" w:rsidRPr="00280327" w:rsidRDefault="00895ABF" w:rsidP="00895ABF">
      <w:pPr>
        <w:pStyle w:val="Corpodetexto"/>
        <w:spacing w:line="200" w:lineRule="atLeast"/>
        <w:rPr>
          <w:color w:val="auto"/>
          <w:szCs w:val="22"/>
        </w:rPr>
      </w:pPr>
      <w:r w:rsidRPr="00280327">
        <w:rPr>
          <w:b/>
          <w:bCs/>
          <w:color w:val="auto"/>
          <w:szCs w:val="22"/>
        </w:rPr>
        <w:t>CLÁUSULA PRIMEIRA – OBJETO (ART. 55, I E XI</w:t>
      </w:r>
      <w:proofErr w:type="gramStart"/>
      <w:r w:rsidRPr="00280327">
        <w:rPr>
          <w:b/>
          <w:bCs/>
          <w:color w:val="auto"/>
          <w:szCs w:val="22"/>
        </w:rPr>
        <w:t>)</w:t>
      </w:r>
      <w:proofErr w:type="gramEnd"/>
    </w:p>
    <w:p w:rsidR="00895ABF" w:rsidRDefault="00895ABF" w:rsidP="00895ABF">
      <w:pPr>
        <w:pStyle w:val="Corpodetexto"/>
        <w:spacing w:line="200" w:lineRule="atLeast"/>
        <w:rPr>
          <w:color w:val="auto"/>
          <w:szCs w:val="22"/>
        </w:rPr>
      </w:pPr>
      <w:r w:rsidRPr="00280327">
        <w:rPr>
          <w:color w:val="auto"/>
          <w:szCs w:val="22"/>
        </w:rPr>
        <w:t>Constitui o presente objeto</w:t>
      </w:r>
      <w:r w:rsidR="00BD73EA">
        <w:rPr>
          <w:color w:val="auto"/>
          <w:szCs w:val="22"/>
        </w:rPr>
        <w:t xml:space="preserve"> a</w:t>
      </w:r>
      <w:r>
        <w:rPr>
          <w:color w:val="auto"/>
          <w:szCs w:val="22"/>
        </w:rPr>
        <w:t xml:space="preserve"> </w:t>
      </w:r>
      <w:r w:rsidR="00BD73EA" w:rsidRPr="00BD73EA">
        <w:rPr>
          <w:color w:val="auto"/>
          <w:szCs w:val="22"/>
        </w:rPr>
        <w:t xml:space="preserve">contratação de empresa especializada na </w:t>
      </w:r>
      <w:r w:rsidR="00BD73EA" w:rsidRPr="00BD73EA">
        <w:rPr>
          <w:b/>
          <w:color w:val="auto"/>
          <w:szCs w:val="22"/>
          <w:u w:val="thick"/>
        </w:rPr>
        <w:t>Confecção de UNIFORMES</w:t>
      </w:r>
      <w:r>
        <w:rPr>
          <w:color w:val="auto"/>
          <w:szCs w:val="22"/>
        </w:rPr>
        <w:t xml:space="preserve"> para atender a demanda da Secretaria Municipal de Educação</w:t>
      </w:r>
      <w:r>
        <w:rPr>
          <w:szCs w:val="22"/>
        </w:rPr>
        <w:t xml:space="preserve">, </w:t>
      </w:r>
      <w:r>
        <w:rPr>
          <w:color w:val="auto"/>
          <w:szCs w:val="22"/>
        </w:rPr>
        <w:t xml:space="preserve">conforme </w:t>
      </w:r>
      <w:r w:rsidRPr="00905FFB">
        <w:rPr>
          <w:color w:val="auto"/>
          <w:szCs w:val="22"/>
        </w:rPr>
        <w:t xml:space="preserve">especificações </w:t>
      </w:r>
      <w:r>
        <w:rPr>
          <w:color w:val="auto"/>
          <w:szCs w:val="22"/>
        </w:rPr>
        <w:t>no</w:t>
      </w:r>
      <w:r w:rsidRPr="00905FFB">
        <w:rPr>
          <w:color w:val="auto"/>
          <w:szCs w:val="22"/>
        </w:rPr>
        <w:t xml:space="preserve"> Ane</w:t>
      </w:r>
      <w:r>
        <w:rPr>
          <w:color w:val="auto"/>
          <w:szCs w:val="22"/>
        </w:rPr>
        <w:t>xo I - Termo de Referência do</w:t>
      </w:r>
      <w:r w:rsidRPr="00905FFB">
        <w:rPr>
          <w:color w:val="auto"/>
          <w:szCs w:val="22"/>
        </w:rPr>
        <w:t xml:space="preserve"> Edital.</w:t>
      </w:r>
    </w:p>
    <w:p w:rsidR="00895ABF" w:rsidRPr="00280327" w:rsidRDefault="00895ABF" w:rsidP="00895ABF">
      <w:pPr>
        <w:pStyle w:val="Corpodetexto"/>
        <w:spacing w:line="200" w:lineRule="atLeast"/>
        <w:rPr>
          <w:color w:val="auto"/>
          <w:szCs w:val="22"/>
        </w:rPr>
      </w:pPr>
      <w:r w:rsidRPr="00280327">
        <w:rPr>
          <w:b/>
          <w:color w:val="auto"/>
          <w:szCs w:val="22"/>
        </w:rPr>
        <w:t>Parágrafo Único</w:t>
      </w:r>
      <w:r w:rsidRPr="00280327">
        <w:rPr>
          <w:color w:val="auto"/>
          <w:szCs w:val="22"/>
        </w:rPr>
        <w:t xml:space="preserve"> - Integram e completam o presente Termo Contratual, para todos os fins de direito, obrigando as partes em todos os seus termos, as condições expressas no Edital do </w:t>
      </w:r>
      <w:r w:rsidRPr="00280327">
        <w:rPr>
          <w:color w:val="auto"/>
          <w:szCs w:val="22"/>
        </w:rPr>
        <w:fldChar w:fldCharType="begin"/>
      </w:r>
      <w:r w:rsidRPr="00280327">
        <w:rPr>
          <w:color w:val="auto"/>
          <w:szCs w:val="22"/>
        </w:rPr>
        <w:instrText xml:space="preserve"> REF  Modalidade \h  \* MERGEFORMAT </w:instrText>
      </w:r>
      <w:r w:rsidRPr="00280327">
        <w:rPr>
          <w:color w:val="auto"/>
          <w:szCs w:val="22"/>
        </w:rPr>
      </w:r>
      <w:r w:rsidRPr="00280327">
        <w:rPr>
          <w:color w:val="auto"/>
          <w:szCs w:val="22"/>
        </w:rPr>
        <w:fldChar w:fldCharType="separate"/>
      </w:r>
      <w:sdt>
        <w:sdtPr>
          <w:rPr>
            <w:szCs w:val="22"/>
          </w:rPr>
          <w:id w:val="649796807"/>
          <w:placeholder>
            <w:docPart w:val="D9C407A99C914A5F9D82CA1BDA7DCC18"/>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4C309A" w:rsidRPr="004C309A">
            <w:rPr>
              <w:szCs w:val="22"/>
            </w:rPr>
            <w:t>PREGÃO PRESENCIAL</w:t>
          </w:r>
        </w:sdtContent>
      </w:sdt>
      <w:r w:rsidRPr="00280327">
        <w:rPr>
          <w:color w:val="auto"/>
          <w:szCs w:val="22"/>
        </w:rPr>
        <w:fldChar w:fldCharType="end"/>
      </w:r>
      <w:r w:rsidRPr="006973EB">
        <w:rPr>
          <w:color w:val="auto"/>
          <w:szCs w:val="22"/>
        </w:rPr>
        <w:t xml:space="preserve"> nº </w:t>
      </w:r>
      <w:r w:rsidRPr="006973EB">
        <w:rPr>
          <w:color w:val="auto"/>
          <w:szCs w:val="22"/>
        </w:rPr>
        <w:fldChar w:fldCharType="begin"/>
      </w:r>
      <w:r w:rsidRPr="006973EB">
        <w:rPr>
          <w:color w:val="auto"/>
          <w:szCs w:val="22"/>
        </w:rPr>
        <w:instrText xml:space="preserve"> REF  Número  \* MERGEFORMAT </w:instrText>
      </w:r>
      <w:r w:rsidRPr="006973EB">
        <w:rPr>
          <w:color w:val="auto"/>
          <w:szCs w:val="22"/>
        </w:rPr>
        <w:fldChar w:fldCharType="separate"/>
      </w:r>
      <w:sdt>
        <w:sdtPr>
          <w:rPr>
            <w:bCs/>
            <w:color w:val="auto"/>
            <w:szCs w:val="22"/>
          </w:rPr>
          <w:id w:val="1364711084"/>
          <w:placeholder>
            <w:docPart w:val="F91326FBEF7348048BD533C626D38927"/>
          </w:placeholder>
        </w:sdtPr>
        <w:sdtContent>
          <w:r w:rsidR="004C309A" w:rsidRPr="004C309A">
            <w:rPr>
              <w:bCs/>
              <w:color w:val="auto"/>
              <w:szCs w:val="22"/>
            </w:rPr>
            <w:t>.../2022</w:t>
          </w:r>
        </w:sdtContent>
      </w:sdt>
      <w:r w:rsidRPr="006973EB">
        <w:rPr>
          <w:color w:val="auto"/>
          <w:szCs w:val="22"/>
        </w:rPr>
        <w:fldChar w:fldCharType="end"/>
      </w:r>
      <w:r w:rsidRPr="00280327">
        <w:rPr>
          <w:color w:val="auto"/>
          <w:szCs w:val="22"/>
        </w:rPr>
        <w:t>, com seus anexos e a proposta da CONTRATADA.</w:t>
      </w:r>
    </w:p>
    <w:p w:rsidR="00895ABF" w:rsidRPr="00280327" w:rsidRDefault="00895ABF" w:rsidP="00895ABF">
      <w:pPr>
        <w:pStyle w:val="Corpodetexto"/>
        <w:spacing w:line="200" w:lineRule="atLeast"/>
        <w:rPr>
          <w:color w:val="auto"/>
          <w:szCs w:val="22"/>
        </w:rPr>
      </w:pPr>
    </w:p>
    <w:p w:rsidR="00895ABF" w:rsidRPr="00280327" w:rsidRDefault="00895ABF" w:rsidP="00895ABF">
      <w:pPr>
        <w:pStyle w:val="Corpodetexto"/>
        <w:spacing w:line="200" w:lineRule="atLeast"/>
        <w:rPr>
          <w:color w:val="auto"/>
          <w:szCs w:val="22"/>
        </w:rPr>
      </w:pPr>
      <w:r w:rsidRPr="00280327">
        <w:rPr>
          <w:b/>
          <w:bCs/>
          <w:color w:val="auto"/>
          <w:szCs w:val="22"/>
        </w:rPr>
        <w:t>CLÁUSULA SEGUNDA – VALOR CONTRATUAL (ART. 55, III)</w:t>
      </w:r>
    </w:p>
    <w:p w:rsidR="00895ABF" w:rsidRPr="00280327" w:rsidRDefault="00895ABF" w:rsidP="00895ABF">
      <w:pPr>
        <w:pStyle w:val="Corpodetexto"/>
        <w:spacing w:line="200" w:lineRule="atLeast"/>
        <w:rPr>
          <w:color w:val="auto"/>
          <w:szCs w:val="22"/>
        </w:rPr>
      </w:pPr>
      <w:r w:rsidRPr="00280327">
        <w:rPr>
          <w:color w:val="auto"/>
          <w:szCs w:val="22"/>
        </w:rPr>
        <w:t xml:space="preserve">Pelo objeto ora contratado, o CONTRATANTE pagará a CONTRATADA o valor de </w:t>
      </w:r>
      <w:r w:rsidRPr="00280327">
        <w:rPr>
          <w:b/>
          <w:color w:val="auto"/>
          <w:szCs w:val="22"/>
        </w:rPr>
        <w:t>R$</w:t>
      </w:r>
      <w:sdt>
        <w:sdtPr>
          <w:rPr>
            <w:b/>
            <w:color w:val="auto"/>
            <w:szCs w:val="22"/>
          </w:rPr>
          <w:id w:val="-1400282212"/>
          <w:placeholder>
            <w:docPart w:val="F47E27ABD2D040CF839DEF27933CDE02"/>
          </w:placeholder>
          <w:showingPlcHdr/>
        </w:sdtPr>
        <w:sdtEndPr/>
        <w:sdtContent>
          <w:r w:rsidRPr="00280327">
            <w:rPr>
              <w:rStyle w:val="TextodoEspaoReservado"/>
              <w:color w:val="C00000"/>
              <w:szCs w:val="22"/>
            </w:rPr>
            <w:t>000.000,00</w:t>
          </w:r>
        </w:sdtContent>
      </w:sdt>
      <w:r w:rsidRPr="00280327">
        <w:rPr>
          <w:b/>
          <w:i/>
          <w:color w:val="auto"/>
          <w:szCs w:val="22"/>
        </w:rPr>
        <w:t xml:space="preserve"> </w:t>
      </w:r>
      <w:r w:rsidRPr="00280327">
        <w:rPr>
          <w:b/>
          <w:color w:val="auto"/>
          <w:szCs w:val="22"/>
        </w:rPr>
        <w:t>(</w:t>
      </w:r>
      <w:sdt>
        <w:sdtPr>
          <w:rPr>
            <w:b/>
            <w:color w:val="auto"/>
            <w:szCs w:val="22"/>
          </w:rPr>
          <w:id w:val="67694533"/>
          <w:placeholder>
            <w:docPart w:val="B62DD78FBF844300A386BC849C595FD1"/>
          </w:placeholder>
          <w:showingPlcHdr/>
        </w:sdtPr>
        <w:sdtEndPr/>
        <w:sdtContent>
          <w:r w:rsidRPr="00280327">
            <w:rPr>
              <w:rStyle w:val="TextodoEspaoReservado"/>
              <w:color w:val="C00000"/>
              <w:szCs w:val="22"/>
            </w:rPr>
            <w:t>inserir valor por extenso</w:t>
          </w:r>
        </w:sdtContent>
      </w:sdt>
      <w:r w:rsidRPr="00280327">
        <w:rPr>
          <w:b/>
          <w:color w:val="auto"/>
          <w:szCs w:val="22"/>
        </w:rPr>
        <w:t>)</w:t>
      </w:r>
      <w:r>
        <w:rPr>
          <w:b/>
          <w:color w:val="auto"/>
          <w:szCs w:val="22"/>
        </w:rPr>
        <w:t>, pelo item XX</w:t>
      </w:r>
      <w:r w:rsidRPr="00280327">
        <w:rPr>
          <w:b/>
          <w:color w:val="auto"/>
          <w:szCs w:val="22"/>
        </w:rPr>
        <w:t>.</w:t>
      </w:r>
    </w:p>
    <w:p w:rsidR="00895ABF" w:rsidRDefault="00895ABF" w:rsidP="00895ABF">
      <w:pPr>
        <w:pStyle w:val="Corpodetexto"/>
        <w:spacing w:line="200" w:lineRule="atLeast"/>
        <w:rPr>
          <w:color w:val="auto"/>
          <w:szCs w:val="22"/>
        </w:rPr>
      </w:pPr>
    </w:p>
    <w:p w:rsidR="00895ABF" w:rsidRPr="00020627" w:rsidRDefault="00895ABF" w:rsidP="00895ABF">
      <w:pPr>
        <w:pStyle w:val="Corpodetexto"/>
        <w:rPr>
          <w:b/>
          <w:bCs/>
          <w:color w:val="auto"/>
          <w:szCs w:val="22"/>
        </w:rPr>
      </w:pPr>
      <w:r w:rsidRPr="00020627">
        <w:rPr>
          <w:b/>
          <w:bCs/>
          <w:color w:val="auto"/>
          <w:szCs w:val="22"/>
        </w:rPr>
        <w:t>CLÁUSULA TERCEIRA - DINÂMICA DE EXECUÇÃO E RECEBIMENTO DO CONTRATO</w:t>
      </w:r>
    </w:p>
    <w:p w:rsidR="00BD73EA" w:rsidRPr="00BD73EA" w:rsidRDefault="00BD73EA" w:rsidP="00BD73EA">
      <w:pPr>
        <w:pStyle w:val="Corpodetexto"/>
        <w:spacing w:line="200" w:lineRule="atLeast"/>
        <w:rPr>
          <w:bCs/>
          <w:color w:val="auto"/>
          <w:szCs w:val="22"/>
        </w:rPr>
      </w:pPr>
      <w:r w:rsidRPr="00BD73EA">
        <w:rPr>
          <w:bCs/>
          <w:color w:val="auto"/>
          <w:szCs w:val="22"/>
        </w:rPr>
        <w:t>A Administração emitirá por escrito ordem de execução, com a quantidade e identificação dos produtos que serão confeccionados, o local de entrega, o prazo máximo para a entrega, a identificação e assinatura do gestor responsável pela emissão da ordem e a identificação da pessoa jurídica a que se destina a ordem.</w:t>
      </w:r>
    </w:p>
    <w:p w:rsidR="00BD73EA" w:rsidRPr="00BD73EA" w:rsidRDefault="00BD73EA" w:rsidP="00BD73EA">
      <w:pPr>
        <w:pStyle w:val="Corpodetexto"/>
        <w:spacing w:line="200" w:lineRule="atLeast"/>
        <w:rPr>
          <w:bCs/>
          <w:color w:val="auto"/>
          <w:szCs w:val="22"/>
        </w:rPr>
      </w:pPr>
      <w:r>
        <w:rPr>
          <w:b/>
          <w:bCs/>
          <w:color w:val="auto"/>
          <w:szCs w:val="22"/>
        </w:rPr>
        <w:t>Parágrafo Primeiro</w:t>
      </w:r>
      <w:r w:rsidRPr="00BD73EA">
        <w:rPr>
          <w:bCs/>
          <w:color w:val="auto"/>
          <w:szCs w:val="22"/>
        </w:rPr>
        <w:tab/>
        <w:t>– Os produtos a serem confeccionados serão entregues em remessa única, conforme ordens de execução, em prazo máximo de 20 dias úteis após o recebimento desta, nos seguintes endereços:</w:t>
      </w:r>
    </w:p>
    <w:p w:rsidR="00BD73EA" w:rsidRPr="00BD73EA" w:rsidRDefault="00BD73EA" w:rsidP="00BD73EA">
      <w:pPr>
        <w:pStyle w:val="Corpodetexto"/>
        <w:spacing w:line="200" w:lineRule="atLeast"/>
        <w:rPr>
          <w:bCs/>
          <w:color w:val="auto"/>
          <w:szCs w:val="22"/>
        </w:rPr>
      </w:pPr>
      <w:r w:rsidRPr="00BD73EA">
        <w:rPr>
          <w:bCs/>
          <w:color w:val="auto"/>
          <w:szCs w:val="22"/>
        </w:rPr>
        <w:t xml:space="preserve">SECRETARIA DE EDUCAÇÃO: Os itens deverão estar embalados separadamente e serão entregues na Rua Mozart Serpa de Carvalho, 190 – Centro – Bom Jardim / RJ, de segunda a </w:t>
      </w:r>
      <w:r w:rsidRPr="00BD73EA">
        <w:rPr>
          <w:bCs/>
          <w:color w:val="auto"/>
          <w:szCs w:val="22"/>
        </w:rPr>
        <w:lastRenderedPageBreak/>
        <w:t xml:space="preserve">sexta feira de 9h </w:t>
      </w:r>
      <w:proofErr w:type="gramStart"/>
      <w:r w:rsidRPr="00BD73EA">
        <w:rPr>
          <w:bCs/>
          <w:color w:val="auto"/>
          <w:szCs w:val="22"/>
        </w:rPr>
        <w:t>às</w:t>
      </w:r>
      <w:proofErr w:type="gramEnd"/>
      <w:r w:rsidRPr="00BD73EA">
        <w:rPr>
          <w:bCs/>
          <w:color w:val="auto"/>
          <w:szCs w:val="22"/>
        </w:rPr>
        <w:t xml:space="preserve"> 17h, e será recebido por Fiscal do Contrato ou servidor designado para tal.</w:t>
      </w:r>
    </w:p>
    <w:p w:rsidR="00BD73EA" w:rsidRPr="00BD73EA" w:rsidRDefault="00BD73EA" w:rsidP="00BD73EA">
      <w:pPr>
        <w:pStyle w:val="Corpodetexto"/>
        <w:spacing w:line="200" w:lineRule="atLeast"/>
        <w:rPr>
          <w:bCs/>
          <w:color w:val="auto"/>
          <w:szCs w:val="22"/>
        </w:rPr>
      </w:pPr>
      <w:r>
        <w:rPr>
          <w:b/>
          <w:bCs/>
          <w:color w:val="auto"/>
          <w:szCs w:val="22"/>
        </w:rPr>
        <w:t xml:space="preserve">Parágrafo Segundo </w:t>
      </w:r>
      <w:r w:rsidRPr="00BD73EA">
        <w:rPr>
          <w:bCs/>
          <w:color w:val="auto"/>
          <w:szCs w:val="22"/>
        </w:rPr>
        <w:t>A arte a ser bordada nos uniformes será enviada para endereço eletrônico informado pela CONTRATADA, em até 02 (dois) dias após a assinatura do contrato.</w:t>
      </w:r>
    </w:p>
    <w:p w:rsidR="00BD73EA" w:rsidRPr="00BD73EA" w:rsidRDefault="00BD73EA" w:rsidP="00BD73EA">
      <w:pPr>
        <w:pStyle w:val="Corpodetexto"/>
        <w:spacing w:line="200" w:lineRule="atLeast"/>
        <w:rPr>
          <w:bCs/>
          <w:color w:val="auto"/>
          <w:szCs w:val="22"/>
        </w:rPr>
      </w:pPr>
      <w:r>
        <w:rPr>
          <w:b/>
          <w:bCs/>
          <w:color w:val="auto"/>
          <w:szCs w:val="22"/>
        </w:rPr>
        <w:t xml:space="preserve">Parágrafo Terceiro </w:t>
      </w:r>
      <w:r w:rsidRPr="00BD73EA">
        <w:rPr>
          <w:bCs/>
          <w:color w:val="auto"/>
          <w:szCs w:val="22"/>
        </w:rPr>
        <w:t xml:space="preserve">– A Vencedora deverá fornecer, em até 10 (dez) dias após a assinatura do Contrato, amostra do tecido de todos os itens e as amostras dos tamanhos dos produtos, de acordo com as especificações a fim de serem avaliados pela Fiscalização do contrato, </w:t>
      </w:r>
      <w:proofErr w:type="gramStart"/>
      <w:r w:rsidRPr="00BD73EA">
        <w:rPr>
          <w:bCs/>
          <w:color w:val="auto"/>
          <w:szCs w:val="22"/>
        </w:rPr>
        <w:t>sob pena</w:t>
      </w:r>
      <w:proofErr w:type="gramEnd"/>
      <w:r w:rsidRPr="00BD73EA">
        <w:rPr>
          <w:bCs/>
          <w:color w:val="auto"/>
          <w:szCs w:val="22"/>
        </w:rPr>
        <w:t xml:space="preserve"> de desclassificação.</w:t>
      </w:r>
    </w:p>
    <w:p w:rsidR="00BD73EA" w:rsidRPr="00BD73EA" w:rsidRDefault="00BD73EA" w:rsidP="00BD73EA">
      <w:pPr>
        <w:pStyle w:val="Corpodetexto"/>
        <w:spacing w:line="200" w:lineRule="atLeast"/>
        <w:rPr>
          <w:bCs/>
          <w:color w:val="auto"/>
          <w:szCs w:val="22"/>
        </w:rPr>
      </w:pPr>
      <w:r>
        <w:rPr>
          <w:b/>
          <w:bCs/>
          <w:color w:val="auto"/>
          <w:szCs w:val="22"/>
        </w:rPr>
        <w:t>Parágrafo Quarto</w:t>
      </w:r>
      <w:r w:rsidRPr="00BD73EA">
        <w:rPr>
          <w:bCs/>
          <w:color w:val="auto"/>
          <w:szCs w:val="22"/>
        </w:rPr>
        <w:tab/>
        <w:t>- Após o julgamento das amostras, a equipe responsável pela secretaria requisitante emitirá um parecer técnico, que atestará a aceitabilidade dos materiais ou tamanhos e o mesmo fará parte integrante do processo licitatório do pregão presencial.</w:t>
      </w:r>
    </w:p>
    <w:p w:rsidR="00BD73EA" w:rsidRPr="00BD73EA" w:rsidRDefault="00BD73EA" w:rsidP="00BD73EA">
      <w:pPr>
        <w:pStyle w:val="Corpodetexto"/>
        <w:spacing w:line="200" w:lineRule="atLeast"/>
        <w:rPr>
          <w:bCs/>
          <w:color w:val="auto"/>
          <w:szCs w:val="22"/>
        </w:rPr>
      </w:pPr>
      <w:r>
        <w:rPr>
          <w:b/>
          <w:bCs/>
          <w:color w:val="auto"/>
          <w:szCs w:val="22"/>
        </w:rPr>
        <w:t xml:space="preserve">Parágrafo Quinto </w:t>
      </w:r>
      <w:r w:rsidRPr="00BD73EA">
        <w:rPr>
          <w:bCs/>
          <w:color w:val="auto"/>
          <w:szCs w:val="22"/>
        </w:rPr>
        <w:t>– O prazo para conclusão da prestação dos serviços requisitados poderá ser prorrogado, mantidas as demais condições da contratação, mediante fato superveniente e de força maior, devidamente comprovado e mediante expressa autorização da Contratante.</w:t>
      </w:r>
    </w:p>
    <w:p w:rsidR="00BD73EA" w:rsidRPr="00BD73EA" w:rsidRDefault="00BD73EA" w:rsidP="00BD73EA">
      <w:pPr>
        <w:pStyle w:val="Corpodetexto"/>
        <w:spacing w:line="200" w:lineRule="atLeast"/>
        <w:rPr>
          <w:bCs/>
          <w:color w:val="auto"/>
          <w:szCs w:val="22"/>
        </w:rPr>
      </w:pPr>
      <w:r>
        <w:rPr>
          <w:b/>
          <w:bCs/>
          <w:color w:val="auto"/>
          <w:szCs w:val="22"/>
        </w:rPr>
        <w:t xml:space="preserve">Parágrafo Sexto </w:t>
      </w:r>
      <w:r w:rsidRPr="00BD73EA">
        <w:rPr>
          <w:bCs/>
          <w:color w:val="auto"/>
          <w:szCs w:val="22"/>
        </w:rPr>
        <w:t>– Os bens confeccionados serão recebidos provisoriamente pelo responsável pelo acompanhamento e fiscalização do contrato, para efeito de posterior verificação de sua conformidade com as especificações constantes no instrumento convocatório, em seus anexos ou na proposta.</w:t>
      </w:r>
    </w:p>
    <w:p w:rsidR="00BD73EA" w:rsidRPr="00BD73EA" w:rsidRDefault="00BD73EA" w:rsidP="00BD73EA">
      <w:pPr>
        <w:pStyle w:val="Corpodetexto"/>
        <w:spacing w:line="200" w:lineRule="atLeast"/>
        <w:rPr>
          <w:bCs/>
          <w:color w:val="auto"/>
          <w:szCs w:val="22"/>
        </w:rPr>
      </w:pPr>
      <w:r>
        <w:rPr>
          <w:b/>
          <w:bCs/>
          <w:color w:val="auto"/>
          <w:szCs w:val="22"/>
        </w:rPr>
        <w:t xml:space="preserve">Parágrafo Sétimo </w:t>
      </w:r>
      <w:r w:rsidRPr="00BD73EA">
        <w:rPr>
          <w:bCs/>
          <w:color w:val="auto"/>
          <w:szCs w:val="22"/>
        </w:rPr>
        <w:t>– Os bens confeccionados poderão ser rejeitados, no todo ou em parte, quando em desacordo com as especificações constantes no instrumento convocatório, em seus anexos ou na proposta, devendo ser substituídos no prazo de 10 (dez) dias úteis, a contar da notificação ao adjudicatário, às suas custas, sem prejuízo da aplicação das penalidades.</w:t>
      </w:r>
    </w:p>
    <w:p w:rsidR="00BD73EA" w:rsidRPr="00BD73EA" w:rsidRDefault="00BD73EA" w:rsidP="00BD73EA">
      <w:pPr>
        <w:pStyle w:val="Corpodetexto"/>
        <w:spacing w:line="200" w:lineRule="atLeast"/>
        <w:rPr>
          <w:bCs/>
          <w:color w:val="auto"/>
          <w:szCs w:val="22"/>
        </w:rPr>
      </w:pPr>
      <w:r>
        <w:rPr>
          <w:b/>
          <w:bCs/>
          <w:color w:val="auto"/>
          <w:szCs w:val="22"/>
        </w:rPr>
        <w:t xml:space="preserve">Parágrafo Oitavo </w:t>
      </w:r>
      <w:r w:rsidRPr="00BD73EA">
        <w:rPr>
          <w:bCs/>
          <w:color w:val="auto"/>
          <w:szCs w:val="22"/>
        </w:rPr>
        <w:t>– Os bens confeccionados serão recebidos definitivamente no prazo de 10 (dez) dias corridos, contados do recebimento provisório, após a verificação da qualidade e quantidade do material e consequente aceitação mediante termo circunstanciado ou ateste das notas fiscais.</w:t>
      </w:r>
    </w:p>
    <w:p w:rsidR="00BD73EA" w:rsidRPr="00BD73EA" w:rsidRDefault="00BD73EA" w:rsidP="00BD73EA">
      <w:pPr>
        <w:pStyle w:val="Corpodetexto"/>
        <w:spacing w:line="200" w:lineRule="atLeast"/>
        <w:rPr>
          <w:bCs/>
          <w:color w:val="auto"/>
          <w:szCs w:val="22"/>
        </w:rPr>
      </w:pPr>
      <w:r>
        <w:rPr>
          <w:b/>
          <w:bCs/>
          <w:color w:val="auto"/>
          <w:szCs w:val="22"/>
        </w:rPr>
        <w:t xml:space="preserve">Parágrafo Nono </w:t>
      </w:r>
      <w:r w:rsidRPr="00BD73EA">
        <w:rPr>
          <w:bCs/>
          <w:color w:val="auto"/>
          <w:szCs w:val="22"/>
        </w:rPr>
        <w:t xml:space="preserve">– Caso a verificação de conformidade não seja procedida dentro do prazo fixado, reputar- </w:t>
      </w:r>
      <w:proofErr w:type="spellStart"/>
      <w:r w:rsidRPr="00BD73EA">
        <w:rPr>
          <w:bCs/>
          <w:color w:val="auto"/>
          <w:szCs w:val="22"/>
        </w:rPr>
        <w:t>se-á</w:t>
      </w:r>
      <w:proofErr w:type="spellEnd"/>
      <w:r w:rsidRPr="00BD73EA">
        <w:rPr>
          <w:bCs/>
          <w:color w:val="auto"/>
          <w:szCs w:val="22"/>
        </w:rPr>
        <w:t xml:space="preserve"> como realizada, consumando-se o recebimento definitivo no dia do esgotamento do prazo.</w:t>
      </w:r>
    </w:p>
    <w:p w:rsidR="00BD73EA" w:rsidRPr="00BD73EA" w:rsidRDefault="00BD73EA" w:rsidP="00BD73EA">
      <w:pPr>
        <w:pStyle w:val="Corpodetexto"/>
        <w:spacing w:line="200" w:lineRule="atLeast"/>
        <w:rPr>
          <w:bCs/>
          <w:color w:val="auto"/>
          <w:szCs w:val="22"/>
        </w:rPr>
      </w:pPr>
      <w:r>
        <w:rPr>
          <w:b/>
          <w:bCs/>
          <w:color w:val="auto"/>
          <w:szCs w:val="22"/>
        </w:rPr>
        <w:t xml:space="preserve">Parágrafo Décimo </w:t>
      </w:r>
      <w:r w:rsidRPr="00BD73EA">
        <w:rPr>
          <w:bCs/>
          <w:color w:val="auto"/>
          <w:szCs w:val="22"/>
        </w:rPr>
        <w:t>– O recebimento provisório ou definitivo do objeto não exclui a responsabilidade da CONTRATADA pelos prejuízos resultantes da incorreta execução do contrato.</w:t>
      </w:r>
    </w:p>
    <w:p w:rsidR="00BD73EA" w:rsidRPr="00BD73EA" w:rsidRDefault="00BD73EA" w:rsidP="00BD73EA">
      <w:pPr>
        <w:pStyle w:val="Corpodetexto"/>
        <w:spacing w:line="200" w:lineRule="atLeast"/>
        <w:rPr>
          <w:bCs/>
          <w:color w:val="auto"/>
          <w:szCs w:val="22"/>
        </w:rPr>
      </w:pPr>
      <w:r>
        <w:rPr>
          <w:b/>
          <w:bCs/>
          <w:color w:val="auto"/>
          <w:szCs w:val="22"/>
        </w:rPr>
        <w:t xml:space="preserve">Parágrafo Décimo Primeiro </w:t>
      </w:r>
      <w:r w:rsidRPr="00BD73EA">
        <w:rPr>
          <w:bCs/>
          <w:color w:val="auto"/>
          <w:szCs w:val="22"/>
        </w:rPr>
        <w:t>- A CONTRATADA deve comprometer-se com uma garantia para todas as peças a serem confeccionadas, no prazo mínimo de 90 (noventa) dias, a contar da data da entrega total de todas as peças, obrigando-se a efetuar, a substituição ou correção, daquelas peças que por ventura apresentarem defeitos de fabricação ou divergências com as especificações definidas e acordadas (incluindo encolhimento, esgarçamento, não preservação da solidez da cor), sem qualquer ônus para o Município de Bom Jardim/RJ.</w:t>
      </w:r>
    </w:p>
    <w:p w:rsidR="00BD73EA" w:rsidRPr="00BD73EA" w:rsidRDefault="00BD73EA" w:rsidP="00BD73EA">
      <w:pPr>
        <w:pStyle w:val="Corpodetexto"/>
        <w:spacing w:line="200" w:lineRule="atLeast"/>
        <w:rPr>
          <w:bCs/>
          <w:color w:val="auto"/>
          <w:szCs w:val="22"/>
        </w:rPr>
      </w:pPr>
      <w:r>
        <w:rPr>
          <w:b/>
          <w:bCs/>
          <w:color w:val="auto"/>
          <w:szCs w:val="22"/>
        </w:rPr>
        <w:t xml:space="preserve">Parágrafo Décimo Segundo - </w:t>
      </w:r>
      <w:r w:rsidRPr="00BD73EA">
        <w:rPr>
          <w:bCs/>
          <w:color w:val="auto"/>
          <w:szCs w:val="22"/>
        </w:rPr>
        <w:t>Decorrido o prazo previsto no item anterior, sem o atendimento devido, fica a contratante autorizada a aplicar as sanções previstas no instrumento contratual;</w:t>
      </w:r>
    </w:p>
    <w:p w:rsidR="00BD73EA" w:rsidRPr="00BD73EA" w:rsidRDefault="00BD73EA" w:rsidP="00BD73EA">
      <w:pPr>
        <w:pStyle w:val="Corpodetexto"/>
        <w:spacing w:line="200" w:lineRule="atLeast"/>
        <w:rPr>
          <w:bCs/>
          <w:color w:val="auto"/>
          <w:szCs w:val="22"/>
        </w:rPr>
      </w:pPr>
      <w:r>
        <w:rPr>
          <w:b/>
          <w:bCs/>
          <w:color w:val="auto"/>
          <w:szCs w:val="22"/>
        </w:rPr>
        <w:t xml:space="preserve">Parágrafo Décimo Terceiro - </w:t>
      </w:r>
      <w:r w:rsidRPr="00BD73EA">
        <w:rPr>
          <w:bCs/>
          <w:color w:val="auto"/>
          <w:szCs w:val="22"/>
        </w:rPr>
        <w:t>A falta de qualquer material necessário para a confecção/substituição e ou correção das peças não poderá ser alegada como motivo de força maior e, não eximirá a contratada das penalidades a que está sujeita pelo não cumprimento dos prazos contratados.</w:t>
      </w:r>
    </w:p>
    <w:p w:rsidR="00895ABF" w:rsidRDefault="00BD73EA" w:rsidP="00BD73EA">
      <w:pPr>
        <w:pStyle w:val="Corpodetexto"/>
        <w:spacing w:line="200" w:lineRule="atLeast"/>
        <w:rPr>
          <w:bCs/>
          <w:color w:val="auto"/>
          <w:szCs w:val="22"/>
        </w:rPr>
      </w:pPr>
      <w:r>
        <w:rPr>
          <w:b/>
        </w:rPr>
        <w:t xml:space="preserve">Parágrafo Décimo Quarto - </w:t>
      </w:r>
      <w:r w:rsidRPr="00BD73EA">
        <w:rPr>
          <w:bCs/>
          <w:color w:val="auto"/>
          <w:szCs w:val="22"/>
        </w:rPr>
        <w:t>Excluem-se da garantia os defeitos provocados por mau uso comprovado ou em desacordo com as instruções fornecidas de manuseio.</w:t>
      </w:r>
    </w:p>
    <w:p w:rsidR="00BD73EA" w:rsidRDefault="00BD73EA" w:rsidP="00BD73EA">
      <w:pPr>
        <w:pStyle w:val="Corpodetexto"/>
        <w:spacing w:line="200" w:lineRule="atLeast"/>
        <w:rPr>
          <w:bCs/>
          <w:color w:val="auto"/>
          <w:szCs w:val="22"/>
        </w:rPr>
      </w:pPr>
    </w:p>
    <w:p w:rsidR="00895ABF" w:rsidRDefault="00895ABF" w:rsidP="00895ABF">
      <w:pPr>
        <w:pStyle w:val="Corpodetexto"/>
        <w:spacing w:line="200" w:lineRule="atLeast"/>
        <w:rPr>
          <w:color w:val="auto"/>
          <w:szCs w:val="22"/>
        </w:rPr>
      </w:pPr>
      <w:r>
        <w:rPr>
          <w:b/>
          <w:bCs/>
          <w:color w:val="auto"/>
          <w:szCs w:val="22"/>
        </w:rPr>
        <w:t>CLÁUSULA TERCEIRA – CONDIÇÕES DE PAGAMENTO (ART. 55, III, alíneas 'c' e 'd'</w:t>
      </w:r>
      <w:proofErr w:type="gramStart"/>
      <w:r>
        <w:rPr>
          <w:b/>
          <w:bCs/>
          <w:color w:val="auto"/>
          <w:szCs w:val="22"/>
        </w:rPr>
        <w:t>)</w:t>
      </w:r>
      <w:proofErr w:type="gramEnd"/>
    </w:p>
    <w:p w:rsidR="00895ABF" w:rsidRDefault="00895ABF" w:rsidP="00895ABF">
      <w:pPr>
        <w:spacing w:line="200" w:lineRule="atLeast"/>
        <w:jc w:val="both"/>
        <w:rPr>
          <w:color w:val="auto"/>
          <w:szCs w:val="22"/>
        </w:rPr>
      </w:pPr>
      <w:r>
        <w:rPr>
          <w:color w:val="auto"/>
          <w:szCs w:val="22"/>
        </w:rPr>
        <w:lastRenderedPageBreak/>
        <w:t>O CONTRATANTE terá:</w:t>
      </w:r>
    </w:p>
    <w:p w:rsidR="00BD73EA" w:rsidRDefault="00895ABF" w:rsidP="00895ABF">
      <w:pPr>
        <w:spacing w:line="200" w:lineRule="atLeast"/>
        <w:jc w:val="both"/>
        <w:rPr>
          <w:color w:val="auto"/>
          <w:szCs w:val="22"/>
        </w:rPr>
      </w:pPr>
      <w:r>
        <w:rPr>
          <w:color w:val="auto"/>
          <w:szCs w:val="22"/>
        </w:rPr>
        <w:t xml:space="preserve">I - </w:t>
      </w:r>
      <w:r w:rsidR="00BD73EA" w:rsidRPr="00BD73EA">
        <w:rPr>
          <w:color w:val="auto"/>
          <w:szCs w:val="22"/>
        </w:rPr>
        <w:t xml:space="preserve">O prazo de 05 (cinco) dias corridos, contados da data do recebimento definitivo dos serviços, para realizar o pagamento, nos casos de serviços recebidos cujo valor não ultrapasse </w:t>
      </w:r>
      <w:proofErr w:type="gramStart"/>
      <w:r w:rsidR="00BD73EA" w:rsidRPr="00BD73EA">
        <w:rPr>
          <w:color w:val="auto"/>
          <w:szCs w:val="22"/>
        </w:rPr>
        <w:t>R$17.600,00 (dezessete mil e seiscentos reais), na forma do art. 5º, §3º da Lei Federal nº</w:t>
      </w:r>
      <w:proofErr w:type="gramEnd"/>
      <w:r w:rsidR="00BD73EA" w:rsidRPr="00BD73EA">
        <w:rPr>
          <w:color w:val="auto"/>
          <w:szCs w:val="22"/>
        </w:rPr>
        <w:t xml:space="preserve"> 8666/93, vedando-se o parcelamento de faturamento, solicitações de cobrança, ordens de pagamento que caracterizem inobservância da ordem cronológica estabelecidas no dispositivo citado.</w:t>
      </w:r>
    </w:p>
    <w:p w:rsidR="00895ABF" w:rsidRDefault="00895ABF" w:rsidP="00895ABF">
      <w:pPr>
        <w:spacing w:line="200" w:lineRule="atLeast"/>
        <w:jc w:val="both"/>
        <w:rPr>
          <w:color w:val="auto"/>
          <w:szCs w:val="22"/>
        </w:rPr>
      </w:pPr>
      <w:r>
        <w:rPr>
          <w:color w:val="auto"/>
          <w:szCs w:val="22"/>
        </w:rPr>
        <w:t xml:space="preserve">II - </w:t>
      </w:r>
      <w:r w:rsidR="00BD73EA" w:rsidRPr="00BD73EA">
        <w:rPr>
          <w:color w:val="auto"/>
          <w:szCs w:val="22"/>
        </w:rPr>
        <w:t>O prazo de 30 (trinta) dias corridos, contados da data do recebimento definitivo dos serviços, para realizar o pagamento, nas demais hipóteses.</w:t>
      </w:r>
    </w:p>
    <w:p w:rsidR="00895ABF" w:rsidRDefault="00895ABF" w:rsidP="00895ABF">
      <w:pPr>
        <w:spacing w:line="200" w:lineRule="atLeast"/>
        <w:jc w:val="both"/>
        <w:rPr>
          <w:color w:val="auto"/>
          <w:szCs w:val="22"/>
        </w:rPr>
      </w:pPr>
    </w:p>
    <w:p w:rsidR="00895ABF" w:rsidRPr="001F2AF8" w:rsidRDefault="00895ABF" w:rsidP="00895ABF">
      <w:pPr>
        <w:jc w:val="both"/>
        <w:rPr>
          <w:color w:val="000000" w:themeColor="text1"/>
          <w:szCs w:val="22"/>
        </w:rPr>
      </w:pPr>
      <w:r w:rsidRPr="001F2AF8">
        <w:rPr>
          <w:b/>
          <w:bCs/>
          <w:color w:val="000000" w:themeColor="text1"/>
          <w:szCs w:val="22"/>
        </w:rPr>
        <w:t xml:space="preserve">Parágrafo Primeiro - </w:t>
      </w:r>
      <w:r w:rsidRPr="001F2AF8">
        <w:rPr>
          <w:color w:val="000000" w:themeColor="text1"/>
          <w:szCs w:val="22"/>
        </w:rPr>
        <w:t>Os documentos fiscais serão emitidos em nome do FUNDO MUNICIPAL DE EDUCAÇÃO – RJ, CNPJ nº 44.848.243/0001-50, situado na Rua Mozart Serpa de Carvalho, nº 190 – Centro – Bom Jardim / RJ, CEP 28660-000.</w:t>
      </w:r>
    </w:p>
    <w:p w:rsidR="00895ABF" w:rsidRPr="00D73A50" w:rsidRDefault="00895ABF" w:rsidP="00895ABF">
      <w:pPr>
        <w:jc w:val="both"/>
        <w:rPr>
          <w:color w:val="auto"/>
          <w:szCs w:val="22"/>
        </w:rPr>
      </w:pPr>
      <w:r>
        <w:rPr>
          <w:b/>
          <w:color w:val="auto"/>
          <w:szCs w:val="22"/>
        </w:rPr>
        <w:t>Parágrafo Segundo</w:t>
      </w:r>
      <w:r w:rsidRPr="00D73A50">
        <w:rPr>
          <w:color w:val="auto"/>
          <w:szCs w:val="22"/>
        </w:rPr>
        <w:t xml:space="preserve"> – Junto aos documentos fiscais, a CONTRATADA deverá apresentar os documentos de habilitação e regularidade fiscal e trabalhista com validade atualizada exigidas no instrumento convocatório e seus anexos.</w:t>
      </w:r>
    </w:p>
    <w:p w:rsidR="00895ABF" w:rsidRPr="00D73A50" w:rsidRDefault="00895ABF" w:rsidP="00895ABF">
      <w:pPr>
        <w:jc w:val="both"/>
        <w:rPr>
          <w:color w:val="auto"/>
          <w:szCs w:val="22"/>
        </w:rPr>
      </w:pPr>
      <w:r>
        <w:rPr>
          <w:b/>
          <w:color w:val="auto"/>
          <w:szCs w:val="22"/>
        </w:rPr>
        <w:t xml:space="preserve">Parágrafo Terceiro </w:t>
      </w:r>
      <w:r w:rsidRPr="00D73A50">
        <w:rPr>
          <w:color w:val="auto"/>
          <w:szCs w:val="22"/>
        </w:rPr>
        <w:t>– Após a juntada da prova de recebimento definitivo, a Administração incluirá o crédito da CONTRATADA na respectiva fila de pagamento, a fim de garantir o pagamento em obediência à estrita ordem cronológica das datas de exigibilidade dos créditos.</w:t>
      </w:r>
    </w:p>
    <w:p w:rsidR="00895ABF" w:rsidRPr="00D73A50" w:rsidRDefault="00895ABF" w:rsidP="00895ABF">
      <w:pPr>
        <w:jc w:val="both"/>
        <w:rPr>
          <w:color w:val="auto"/>
          <w:szCs w:val="22"/>
        </w:rPr>
      </w:pPr>
      <w:r>
        <w:rPr>
          <w:b/>
          <w:color w:val="auto"/>
          <w:szCs w:val="22"/>
        </w:rPr>
        <w:t>Parágrafo Quarto</w:t>
      </w:r>
      <w:r w:rsidRPr="00D73A50">
        <w:rPr>
          <w:color w:val="auto"/>
          <w:szCs w:val="22"/>
        </w:rPr>
        <w:t xml:space="preserve"> – A ordem de pagamento poderá ser alterada por despacho fundamentado da autoridade superior, nas hipóteses de:</w:t>
      </w:r>
    </w:p>
    <w:p w:rsidR="00895ABF" w:rsidRPr="00D73A50" w:rsidRDefault="00895ABF" w:rsidP="00895ABF">
      <w:pPr>
        <w:jc w:val="both"/>
        <w:rPr>
          <w:color w:val="auto"/>
          <w:szCs w:val="22"/>
        </w:rPr>
      </w:pPr>
      <w:r w:rsidRPr="00D73A50">
        <w:rPr>
          <w:color w:val="auto"/>
          <w:szCs w:val="22"/>
        </w:rPr>
        <w:t>1 – Haver suspensão do pagamento do crédito;</w:t>
      </w:r>
    </w:p>
    <w:p w:rsidR="00895ABF" w:rsidRPr="00D73A50" w:rsidRDefault="00895ABF" w:rsidP="00895ABF">
      <w:pPr>
        <w:jc w:val="both"/>
        <w:rPr>
          <w:color w:val="auto"/>
          <w:szCs w:val="22"/>
        </w:rPr>
      </w:pPr>
      <w:r>
        <w:rPr>
          <w:color w:val="auto"/>
          <w:szCs w:val="22"/>
        </w:rPr>
        <w:t>2</w:t>
      </w:r>
      <w:r w:rsidRPr="00D73A50">
        <w:rPr>
          <w:color w:val="auto"/>
          <w:szCs w:val="22"/>
        </w:rPr>
        <w:t xml:space="preserve"> – Grave perturbação da ordem, situação de emergência ou calamidade pública;</w:t>
      </w:r>
    </w:p>
    <w:p w:rsidR="00895ABF" w:rsidRPr="00D73A50" w:rsidRDefault="00895ABF" w:rsidP="00895ABF">
      <w:pPr>
        <w:jc w:val="both"/>
        <w:rPr>
          <w:color w:val="auto"/>
          <w:szCs w:val="22"/>
        </w:rPr>
      </w:pPr>
      <w:r>
        <w:rPr>
          <w:color w:val="auto"/>
          <w:szCs w:val="22"/>
        </w:rPr>
        <w:t>3</w:t>
      </w:r>
      <w:r w:rsidRPr="00D73A50">
        <w:rPr>
          <w:color w:val="auto"/>
          <w:szCs w:val="22"/>
        </w:rPr>
        <w:t xml:space="preserve"> – Haver seguros veiculares e imobiliários;</w:t>
      </w:r>
    </w:p>
    <w:p w:rsidR="00895ABF" w:rsidRPr="00D73A50" w:rsidRDefault="00895ABF" w:rsidP="00895ABF">
      <w:pPr>
        <w:jc w:val="both"/>
        <w:rPr>
          <w:color w:val="auto"/>
          <w:szCs w:val="22"/>
        </w:rPr>
      </w:pPr>
      <w:r w:rsidRPr="00D73A50">
        <w:rPr>
          <w:color w:val="auto"/>
          <w:szCs w:val="22"/>
        </w:rPr>
        <w:t>4 – Evitar fundada ameaça de interrupção dos serviços essenciais da Administração ou para restaurá-los;</w:t>
      </w:r>
    </w:p>
    <w:p w:rsidR="00895ABF" w:rsidRPr="00D73A50" w:rsidRDefault="00895ABF" w:rsidP="00895ABF">
      <w:pPr>
        <w:jc w:val="both"/>
        <w:rPr>
          <w:color w:val="auto"/>
          <w:szCs w:val="22"/>
        </w:rPr>
      </w:pPr>
      <w:r w:rsidRPr="00D73A50">
        <w:rPr>
          <w:color w:val="auto"/>
          <w:szCs w:val="22"/>
        </w:rPr>
        <w:t>5 – Cumprimento de ordem judicial ou decisão de Tribunal de Contas;</w:t>
      </w:r>
    </w:p>
    <w:p w:rsidR="00895ABF" w:rsidRPr="00D73A50" w:rsidRDefault="00895ABF" w:rsidP="00895ABF">
      <w:pPr>
        <w:jc w:val="both"/>
        <w:rPr>
          <w:color w:val="auto"/>
          <w:szCs w:val="22"/>
        </w:rPr>
      </w:pPr>
      <w:r w:rsidRPr="00D73A50">
        <w:rPr>
          <w:color w:val="auto"/>
          <w:szCs w:val="22"/>
        </w:rPr>
        <w:t>6 – Pagamento de direitos oriundos de contratos em caso de falência, recuperação judicial ou dissolução da empresa contratada;</w:t>
      </w:r>
    </w:p>
    <w:p w:rsidR="00895ABF" w:rsidRPr="00D73A50" w:rsidRDefault="00895ABF" w:rsidP="00895ABF">
      <w:pPr>
        <w:jc w:val="both"/>
        <w:rPr>
          <w:color w:val="auto"/>
          <w:szCs w:val="22"/>
        </w:rPr>
      </w:pPr>
      <w:r w:rsidRPr="00D73A50">
        <w:rPr>
          <w:color w:val="auto"/>
          <w:szCs w:val="22"/>
        </w:rPr>
        <w:t>7 – Ocorrência de casos fortuitos ou força maior;</w:t>
      </w:r>
    </w:p>
    <w:p w:rsidR="00895ABF" w:rsidRPr="00D73A50" w:rsidRDefault="00895ABF" w:rsidP="00895ABF">
      <w:pPr>
        <w:jc w:val="both"/>
        <w:rPr>
          <w:color w:val="auto"/>
          <w:szCs w:val="22"/>
        </w:rPr>
      </w:pPr>
      <w:r w:rsidRPr="00D73A50">
        <w:rPr>
          <w:color w:val="auto"/>
          <w:szCs w:val="22"/>
        </w:rPr>
        <w:t>8 – Créditos decorrentes de empréstimos e financiamentos bancários;</w:t>
      </w:r>
    </w:p>
    <w:p w:rsidR="00895ABF" w:rsidRPr="00D73A50" w:rsidRDefault="00895ABF" w:rsidP="00895ABF">
      <w:pPr>
        <w:jc w:val="both"/>
        <w:rPr>
          <w:color w:val="auto"/>
          <w:szCs w:val="22"/>
        </w:rPr>
      </w:pPr>
      <w:r w:rsidRPr="00D73A50">
        <w:rPr>
          <w:color w:val="auto"/>
          <w:szCs w:val="22"/>
        </w:rPr>
        <w:t>9 – Outros motivos de relevante interesse público, devidamente comprovados e motivados.</w:t>
      </w:r>
    </w:p>
    <w:p w:rsidR="00895ABF" w:rsidRPr="00D73A50" w:rsidRDefault="00895ABF" w:rsidP="00895ABF">
      <w:pPr>
        <w:jc w:val="both"/>
        <w:rPr>
          <w:color w:val="auto"/>
          <w:szCs w:val="22"/>
        </w:rPr>
      </w:pPr>
      <w:r>
        <w:rPr>
          <w:b/>
          <w:color w:val="auto"/>
          <w:szCs w:val="22"/>
        </w:rPr>
        <w:t>Parágrafo Quinto</w:t>
      </w:r>
      <w:r w:rsidRPr="00D73A50">
        <w:rPr>
          <w:color w:val="auto"/>
          <w:szCs w:val="22"/>
        </w:rPr>
        <w:t xml:space="preserve"> – O pagamento será suspenso, por meio de decisão motivada dos servidores competentes, em caso de constada irregularidade na documentação da CONTRATADA ou irregularidade durante o processo de liquidação.</w:t>
      </w:r>
    </w:p>
    <w:p w:rsidR="00895ABF" w:rsidRPr="00D73A50" w:rsidRDefault="00895ABF" w:rsidP="00895ABF">
      <w:pPr>
        <w:jc w:val="both"/>
        <w:rPr>
          <w:color w:val="auto"/>
          <w:szCs w:val="22"/>
        </w:rPr>
      </w:pPr>
      <w:r>
        <w:rPr>
          <w:b/>
          <w:color w:val="auto"/>
          <w:szCs w:val="22"/>
        </w:rPr>
        <w:t>Parágrafo Sexto</w:t>
      </w:r>
      <w:r w:rsidRPr="00D73A50">
        <w:rPr>
          <w:color w:val="auto"/>
          <w:szCs w:val="22"/>
        </w:rPr>
        <w:t xml:space="preserve"> – </w:t>
      </w:r>
      <w:r w:rsidR="00BD73EA" w:rsidRPr="00BD73EA">
        <w:rPr>
          <w:color w:val="auto"/>
          <w:szCs w:val="22"/>
        </w:rPr>
        <w:t>O pagamento será feito em depósito em conta corrente informada pela CONTRATADA, em parcela única, na forma da legislação vigente.</w:t>
      </w:r>
    </w:p>
    <w:p w:rsidR="00895ABF" w:rsidRPr="00D73A50" w:rsidRDefault="00895ABF" w:rsidP="00895ABF">
      <w:pPr>
        <w:jc w:val="both"/>
        <w:rPr>
          <w:color w:val="auto"/>
          <w:szCs w:val="22"/>
        </w:rPr>
      </w:pPr>
      <w:r>
        <w:rPr>
          <w:b/>
          <w:color w:val="auto"/>
          <w:szCs w:val="22"/>
        </w:rPr>
        <w:t>Paragrafo Sétimo</w:t>
      </w:r>
      <w:r w:rsidRPr="00D73A50">
        <w:rPr>
          <w:color w:val="auto"/>
          <w:szCs w:val="22"/>
        </w:rPr>
        <w:t xml:space="preserve"> – Os pagamentos eventualmente realizados com atraso, desde que não decorram de ato ou fato atribuível à CONTRATADA, sofrerão a incidência de atualização financeira pelo IPC-A e juros moratórios de 0,5% ao mês.</w:t>
      </w:r>
    </w:p>
    <w:p w:rsidR="00895ABF" w:rsidRPr="00D73A50" w:rsidRDefault="00895ABF" w:rsidP="00895ABF">
      <w:pPr>
        <w:jc w:val="both"/>
        <w:rPr>
          <w:color w:val="auto"/>
          <w:szCs w:val="22"/>
        </w:rPr>
      </w:pPr>
      <w:r>
        <w:rPr>
          <w:b/>
          <w:color w:val="auto"/>
          <w:szCs w:val="22"/>
        </w:rPr>
        <w:t>Parágrafo Oitavo</w:t>
      </w:r>
      <w:r w:rsidRPr="00D73A50">
        <w:rPr>
          <w:color w:val="auto"/>
          <w:szCs w:val="22"/>
        </w:rPr>
        <w:t xml:space="preserve"> – 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895ABF" w:rsidRPr="00D73A50" w:rsidRDefault="00895ABF" w:rsidP="00895ABF">
      <w:pPr>
        <w:jc w:val="both"/>
        <w:rPr>
          <w:color w:val="auto"/>
          <w:szCs w:val="22"/>
        </w:rPr>
      </w:pPr>
      <w:r>
        <w:rPr>
          <w:b/>
          <w:color w:val="auto"/>
          <w:szCs w:val="22"/>
        </w:rPr>
        <w:t>Parágrafo Nono</w:t>
      </w:r>
      <w:r w:rsidRPr="00D73A50">
        <w:rPr>
          <w:color w:val="auto"/>
          <w:szCs w:val="22"/>
        </w:rPr>
        <w:t xml:space="preserve"> – 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895ABF" w:rsidRPr="005E437B" w:rsidRDefault="00895ABF" w:rsidP="00895ABF">
      <w:pPr>
        <w:jc w:val="both"/>
        <w:rPr>
          <w:color w:val="auto"/>
          <w:szCs w:val="22"/>
        </w:rPr>
      </w:pPr>
      <w:r w:rsidRPr="005E437B">
        <w:rPr>
          <w:b/>
          <w:color w:val="auto"/>
          <w:szCs w:val="22"/>
        </w:rPr>
        <w:lastRenderedPageBreak/>
        <w:t>Parágrafo Décimo</w:t>
      </w:r>
      <w:r w:rsidRPr="005E437B">
        <w:rPr>
          <w:color w:val="auto"/>
          <w:szCs w:val="22"/>
        </w:rPr>
        <w:t xml:space="preserve"> – É vedado à CONTRATADA a cessão de crédito para instituições financeiras decorrentes dos pagamentos futuros dispostos no instrumento convocatório e seus anexos, ressalvada a hipótese do art. 46 da Lei Complementar nº 123/06.</w:t>
      </w:r>
    </w:p>
    <w:p w:rsidR="00895ABF" w:rsidRPr="0058121E" w:rsidRDefault="00895ABF" w:rsidP="00895ABF">
      <w:pPr>
        <w:jc w:val="both"/>
        <w:rPr>
          <w:color w:val="auto"/>
          <w:szCs w:val="22"/>
        </w:rPr>
      </w:pPr>
    </w:p>
    <w:p w:rsidR="00895ABF" w:rsidRPr="0058121E" w:rsidRDefault="00895ABF" w:rsidP="00895ABF">
      <w:pPr>
        <w:pStyle w:val="Corpodetexto"/>
        <w:spacing w:line="200" w:lineRule="atLeast"/>
        <w:rPr>
          <w:color w:val="auto"/>
          <w:szCs w:val="22"/>
        </w:rPr>
      </w:pPr>
      <w:r w:rsidRPr="0058121E">
        <w:rPr>
          <w:b/>
          <w:bCs/>
          <w:color w:val="auto"/>
          <w:szCs w:val="22"/>
        </w:rPr>
        <w:t>CLÁUSULA QUINTA – RECURSO FINANCEIRO (ART. 55, V)</w:t>
      </w:r>
    </w:p>
    <w:p w:rsidR="00895ABF" w:rsidRPr="0058121E" w:rsidRDefault="00895ABF" w:rsidP="00895ABF">
      <w:pPr>
        <w:pStyle w:val="Corpodetexto"/>
        <w:spacing w:line="200" w:lineRule="atLeast"/>
        <w:rPr>
          <w:color w:val="auto"/>
          <w:szCs w:val="22"/>
        </w:rPr>
      </w:pPr>
      <w:r w:rsidRPr="0058121E">
        <w:rPr>
          <w:color w:val="auto"/>
          <w:szCs w:val="22"/>
        </w:rPr>
        <w:t xml:space="preserve">As despesas decorrentes do presente Contrato serão efetuadas com a seguinte dotação orçamentária: P.T. </w:t>
      </w:r>
      <w:r w:rsidRPr="00973E1F">
        <w:rPr>
          <w:color w:val="auto"/>
          <w:szCs w:val="22"/>
        </w:rPr>
        <w:t>3100.</w:t>
      </w:r>
      <w:r w:rsidR="00BD73EA">
        <w:rPr>
          <w:color w:val="auto"/>
          <w:szCs w:val="22"/>
        </w:rPr>
        <w:t>1212200542.189</w:t>
      </w:r>
      <w:r w:rsidRPr="0058121E">
        <w:rPr>
          <w:color w:val="auto"/>
          <w:szCs w:val="22"/>
        </w:rPr>
        <w:t xml:space="preserve">, N.D. </w:t>
      </w:r>
      <w:r>
        <w:rPr>
          <w:color w:val="auto"/>
          <w:szCs w:val="22"/>
        </w:rPr>
        <w:t>3390.3</w:t>
      </w:r>
      <w:r w:rsidR="00BD73EA">
        <w:rPr>
          <w:color w:val="auto"/>
          <w:szCs w:val="22"/>
        </w:rPr>
        <w:t>2</w:t>
      </w:r>
      <w:r>
        <w:rPr>
          <w:color w:val="auto"/>
          <w:szCs w:val="22"/>
        </w:rPr>
        <w:t>.00</w:t>
      </w:r>
      <w:r w:rsidRPr="0058121E">
        <w:rPr>
          <w:color w:val="auto"/>
          <w:szCs w:val="22"/>
        </w:rPr>
        <w:t>, conta</w:t>
      </w:r>
      <w:r w:rsidR="00BD73EA">
        <w:rPr>
          <w:color w:val="auto"/>
          <w:szCs w:val="22"/>
        </w:rPr>
        <w:t xml:space="preserve"> 10</w:t>
      </w:r>
      <w:r>
        <w:rPr>
          <w:color w:val="auto"/>
          <w:szCs w:val="22"/>
        </w:rPr>
        <w:t>8</w:t>
      </w:r>
      <w:r w:rsidRPr="0058121E">
        <w:rPr>
          <w:color w:val="auto"/>
          <w:szCs w:val="22"/>
        </w:rPr>
        <w:t>.</w:t>
      </w:r>
    </w:p>
    <w:p w:rsidR="00895ABF" w:rsidRDefault="00895ABF" w:rsidP="00895ABF">
      <w:pPr>
        <w:pStyle w:val="Corpodetexto"/>
        <w:spacing w:line="200" w:lineRule="atLeast"/>
        <w:rPr>
          <w:color w:val="auto"/>
          <w:szCs w:val="22"/>
        </w:rPr>
      </w:pPr>
    </w:p>
    <w:p w:rsidR="00895ABF" w:rsidRPr="001B1D18" w:rsidRDefault="00895ABF" w:rsidP="00895ABF">
      <w:pPr>
        <w:pStyle w:val="Corpodetexto"/>
        <w:spacing w:line="200" w:lineRule="atLeast"/>
        <w:rPr>
          <w:b/>
          <w:bCs/>
          <w:color w:val="auto"/>
          <w:szCs w:val="22"/>
        </w:rPr>
      </w:pPr>
      <w:r>
        <w:rPr>
          <w:b/>
          <w:bCs/>
          <w:color w:val="auto"/>
          <w:szCs w:val="22"/>
        </w:rPr>
        <w:t xml:space="preserve">CLÁUSULA SEXTA – </w:t>
      </w:r>
      <w:r w:rsidRPr="001B1D18">
        <w:rPr>
          <w:b/>
          <w:bCs/>
          <w:color w:val="auto"/>
          <w:szCs w:val="22"/>
        </w:rPr>
        <w:t>REAJUSTES DOS PREÇOS</w:t>
      </w:r>
    </w:p>
    <w:p w:rsidR="00BD73EA" w:rsidRDefault="00BD73EA" w:rsidP="00895ABF">
      <w:pPr>
        <w:pStyle w:val="Corpodetexto"/>
        <w:spacing w:line="200" w:lineRule="atLeast"/>
        <w:rPr>
          <w:bCs/>
          <w:color w:val="auto"/>
          <w:szCs w:val="22"/>
        </w:rPr>
      </w:pPr>
      <w:r w:rsidRPr="00BD73EA">
        <w:rPr>
          <w:bCs/>
          <w:color w:val="auto"/>
          <w:szCs w:val="22"/>
        </w:rPr>
        <w:t xml:space="preserve">Os preços são fixos e irreajustáveis no prazo de um ano contado da data limite para a apresentação das propostas </w:t>
      </w:r>
    </w:p>
    <w:p w:rsidR="00895ABF" w:rsidRPr="00973E1F" w:rsidRDefault="00895ABF" w:rsidP="00895ABF">
      <w:pPr>
        <w:pStyle w:val="Corpodetexto"/>
        <w:spacing w:line="200" w:lineRule="atLeast"/>
        <w:rPr>
          <w:bCs/>
          <w:color w:val="auto"/>
          <w:szCs w:val="22"/>
        </w:rPr>
      </w:pPr>
      <w:r>
        <w:rPr>
          <w:b/>
          <w:bCs/>
          <w:color w:val="auto"/>
          <w:szCs w:val="22"/>
        </w:rPr>
        <w:t>Parágrafo Primeiro</w:t>
      </w:r>
      <w:r w:rsidRPr="00973E1F">
        <w:rPr>
          <w:bCs/>
          <w:color w:val="auto"/>
          <w:szCs w:val="22"/>
        </w:rPr>
        <w:t xml:space="preserve"> – </w:t>
      </w:r>
      <w:r w:rsidR="00BD73EA" w:rsidRPr="00BD73EA">
        <w:rPr>
          <w:bCs/>
          <w:color w:val="auto"/>
          <w:szCs w:val="22"/>
        </w:rPr>
        <w:t>Dentro do prazo de vigência do contrato e mediante solicitação da contratada, os preços contratados poderão sofrer reajuste após o interregno de um ano, aplicando-se o índice IPC-A exclusivamente para as obrigações iniciadas e concluídas após a ocorrência da anualidade</w:t>
      </w:r>
      <w:r w:rsidRPr="00973E1F">
        <w:rPr>
          <w:bCs/>
          <w:color w:val="auto"/>
          <w:szCs w:val="22"/>
        </w:rPr>
        <w:t>.</w:t>
      </w:r>
    </w:p>
    <w:p w:rsidR="00895ABF" w:rsidRPr="00973E1F" w:rsidRDefault="00895ABF" w:rsidP="00895ABF">
      <w:pPr>
        <w:pStyle w:val="Corpodetexto"/>
        <w:spacing w:line="200" w:lineRule="atLeast"/>
        <w:rPr>
          <w:bCs/>
          <w:color w:val="auto"/>
          <w:szCs w:val="22"/>
        </w:rPr>
      </w:pPr>
      <w:r>
        <w:rPr>
          <w:b/>
          <w:bCs/>
          <w:color w:val="auto"/>
          <w:szCs w:val="22"/>
        </w:rPr>
        <w:t>Parágrafo Segundo</w:t>
      </w:r>
      <w:r w:rsidRPr="00973E1F">
        <w:rPr>
          <w:bCs/>
          <w:color w:val="auto"/>
          <w:szCs w:val="22"/>
        </w:rPr>
        <w:t xml:space="preserve"> – </w:t>
      </w:r>
      <w:r w:rsidR="00BD73EA" w:rsidRPr="00BD73EA">
        <w:rPr>
          <w:bCs/>
          <w:color w:val="auto"/>
          <w:szCs w:val="22"/>
        </w:rPr>
        <w:t>Nos reajustes subsequentes ao primeiro, o interregno mínimo de um ano será contado a partir dos efeitos financeiros do último reajuste.</w:t>
      </w:r>
    </w:p>
    <w:p w:rsidR="00895ABF" w:rsidRPr="00973E1F" w:rsidRDefault="00895ABF" w:rsidP="00895ABF">
      <w:pPr>
        <w:pStyle w:val="Corpodetexto"/>
        <w:spacing w:line="200" w:lineRule="atLeast"/>
        <w:rPr>
          <w:bCs/>
          <w:color w:val="auto"/>
          <w:szCs w:val="22"/>
        </w:rPr>
      </w:pPr>
      <w:r>
        <w:rPr>
          <w:b/>
          <w:bCs/>
          <w:color w:val="auto"/>
          <w:szCs w:val="22"/>
        </w:rPr>
        <w:t>Parágrafo Terceiro</w:t>
      </w:r>
      <w:r w:rsidRPr="00973E1F">
        <w:rPr>
          <w:bCs/>
          <w:color w:val="auto"/>
          <w:szCs w:val="22"/>
        </w:rPr>
        <w:t xml:space="preserve"> – No caso de atraso ou não divulgação do índice de reajustamento, a Administração pagará à CONTRATADA a importância calculada pela última variação conhecida, liquidando a diferença correspondente tão logo seja divulgado o índice definitivo.</w:t>
      </w:r>
    </w:p>
    <w:p w:rsidR="00895ABF" w:rsidRPr="00973E1F" w:rsidRDefault="00895ABF" w:rsidP="00895ABF">
      <w:pPr>
        <w:pStyle w:val="Corpodetexto"/>
        <w:spacing w:line="200" w:lineRule="atLeast"/>
        <w:rPr>
          <w:bCs/>
          <w:color w:val="auto"/>
          <w:szCs w:val="22"/>
        </w:rPr>
      </w:pPr>
      <w:r>
        <w:rPr>
          <w:b/>
          <w:bCs/>
          <w:color w:val="auto"/>
          <w:szCs w:val="22"/>
        </w:rPr>
        <w:t>Parágrafo Quarto</w:t>
      </w:r>
      <w:r w:rsidRPr="00973E1F">
        <w:rPr>
          <w:bCs/>
          <w:color w:val="auto"/>
          <w:szCs w:val="22"/>
        </w:rPr>
        <w:t xml:space="preserve"> – Caso o índice estabelecido para reajustamento venha a ser extinto ou de qualquer forma não possa mais ser utilizado, será adotado, em substituição, o que vier a ser determinado pela legislação então em vigor.</w:t>
      </w:r>
    </w:p>
    <w:p w:rsidR="00895ABF" w:rsidRPr="00973E1F" w:rsidRDefault="00895ABF" w:rsidP="00895ABF">
      <w:pPr>
        <w:pStyle w:val="Corpodetexto"/>
        <w:spacing w:line="200" w:lineRule="atLeast"/>
        <w:rPr>
          <w:bCs/>
          <w:color w:val="auto"/>
          <w:szCs w:val="22"/>
        </w:rPr>
      </w:pPr>
      <w:r>
        <w:rPr>
          <w:b/>
          <w:bCs/>
          <w:color w:val="auto"/>
          <w:szCs w:val="22"/>
        </w:rPr>
        <w:t>Parágrafo Quinto</w:t>
      </w:r>
      <w:r w:rsidRPr="00973E1F">
        <w:rPr>
          <w:bCs/>
          <w:color w:val="auto"/>
          <w:szCs w:val="22"/>
        </w:rPr>
        <w:t xml:space="preserve"> – Na ausência de previsão legal quanto ao índice substituto, as partes elegerão novo índice oficial, para reajustamento do preço do valor remanescente, por meio de termo aditivo.</w:t>
      </w:r>
    </w:p>
    <w:p w:rsidR="00895ABF" w:rsidRPr="00973E1F" w:rsidRDefault="00895ABF" w:rsidP="00895ABF">
      <w:pPr>
        <w:pStyle w:val="Corpodetexto"/>
        <w:spacing w:line="200" w:lineRule="atLeast"/>
        <w:rPr>
          <w:bCs/>
          <w:color w:val="auto"/>
          <w:szCs w:val="22"/>
        </w:rPr>
      </w:pPr>
      <w:r>
        <w:rPr>
          <w:b/>
          <w:bCs/>
          <w:color w:val="auto"/>
          <w:szCs w:val="22"/>
        </w:rPr>
        <w:t>Parágrafo Sexto</w:t>
      </w:r>
      <w:r w:rsidRPr="00973E1F">
        <w:rPr>
          <w:bCs/>
          <w:color w:val="auto"/>
          <w:szCs w:val="22"/>
        </w:rPr>
        <w:t xml:space="preserve">– O reajuste poderá ser realizado por </w:t>
      </w:r>
      <w:proofErr w:type="spellStart"/>
      <w:r w:rsidRPr="00973E1F">
        <w:rPr>
          <w:bCs/>
          <w:color w:val="auto"/>
          <w:szCs w:val="22"/>
        </w:rPr>
        <w:t>apostilamento</w:t>
      </w:r>
      <w:proofErr w:type="spellEnd"/>
      <w:r w:rsidRPr="00973E1F">
        <w:rPr>
          <w:bCs/>
          <w:color w:val="auto"/>
          <w:szCs w:val="22"/>
        </w:rPr>
        <w:t>.</w:t>
      </w:r>
    </w:p>
    <w:p w:rsidR="00895ABF" w:rsidRDefault="00895ABF" w:rsidP="00895ABF">
      <w:pPr>
        <w:pStyle w:val="Corpodetexto"/>
        <w:spacing w:line="200" w:lineRule="atLeast"/>
        <w:rPr>
          <w:bCs/>
          <w:color w:val="auto"/>
          <w:szCs w:val="22"/>
        </w:rPr>
      </w:pPr>
    </w:p>
    <w:p w:rsidR="00895ABF" w:rsidRDefault="00895ABF" w:rsidP="00895ABF">
      <w:pPr>
        <w:pStyle w:val="Corpodetexto"/>
        <w:spacing w:line="200" w:lineRule="atLeast"/>
        <w:rPr>
          <w:color w:val="auto"/>
          <w:szCs w:val="22"/>
        </w:rPr>
      </w:pPr>
      <w:r>
        <w:rPr>
          <w:b/>
          <w:bCs/>
          <w:color w:val="auto"/>
          <w:szCs w:val="22"/>
        </w:rPr>
        <w:t>CLÁUSULA OITAVA – DA GESTÃO E FISCALIZAÇÃO DO CONTRATO (ART. 67)</w:t>
      </w:r>
    </w:p>
    <w:p w:rsidR="00895ABF" w:rsidRDefault="00895ABF" w:rsidP="00895ABF">
      <w:pPr>
        <w:pStyle w:val="Contrato-Corpo"/>
        <w:rPr>
          <w:bCs w:val="0"/>
          <w:color w:val="auto"/>
        </w:rPr>
      </w:pPr>
      <w:r w:rsidRPr="00973E1F">
        <w:rPr>
          <w:bCs w:val="0"/>
          <w:color w:val="auto"/>
        </w:rPr>
        <w:t xml:space="preserve">O órgão responsável pelo contrato será a secretaria Municipal de Educação, representada pelo </w:t>
      </w:r>
      <w:r w:rsidRPr="00973E1F">
        <w:rPr>
          <w:b/>
          <w:bCs w:val="0"/>
          <w:color w:val="auto"/>
        </w:rPr>
        <w:t>Sr. Jonas Edinaldo da Silva</w:t>
      </w:r>
      <w:r w:rsidRPr="00973E1F">
        <w:rPr>
          <w:bCs w:val="0"/>
          <w:color w:val="auto"/>
        </w:rPr>
        <w:t>, Matrícula 11/0958, CPF nº 955.884.267-20.</w:t>
      </w:r>
    </w:p>
    <w:p w:rsidR="00895ABF" w:rsidRPr="00091A8F" w:rsidRDefault="00895ABF" w:rsidP="00895ABF">
      <w:pPr>
        <w:pStyle w:val="Contrato-Corpo"/>
        <w:rPr>
          <w:color w:val="auto"/>
        </w:rPr>
      </w:pPr>
      <w:r>
        <w:rPr>
          <w:b/>
          <w:color w:val="auto"/>
        </w:rPr>
        <w:t xml:space="preserve">Parágrafo Primeiro </w:t>
      </w:r>
      <w:r>
        <w:rPr>
          <w:color w:val="auto"/>
        </w:rPr>
        <w:t xml:space="preserve">- </w:t>
      </w:r>
      <w:r w:rsidRPr="00091A8F">
        <w:rPr>
          <w:color w:val="auto"/>
        </w:rPr>
        <w:t>Compete ao gestor do contrato:</w:t>
      </w:r>
    </w:p>
    <w:p w:rsidR="00BD73EA" w:rsidRPr="00BD73EA" w:rsidRDefault="00895ABF" w:rsidP="00BD73EA">
      <w:pPr>
        <w:pStyle w:val="Contrato-Corpo"/>
        <w:rPr>
          <w:color w:val="auto"/>
        </w:rPr>
      </w:pPr>
      <w:r w:rsidRPr="00091A8F">
        <w:rPr>
          <w:color w:val="auto"/>
        </w:rPr>
        <w:t>1</w:t>
      </w:r>
      <w:r>
        <w:rPr>
          <w:color w:val="auto"/>
        </w:rPr>
        <w:t xml:space="preserve"> - </w:t>
      </w:r>
      <w:r w:rsidR="00BD73EA" w:rsidRPr="00BD73EA">
        <w:rPr>
          <w:color w:val="auto"/>
        </w:rPr>
        <w:t>Emitir a ordem de início da execução contratual;</w:t>
      </w:r>
    </w:p>
    <w:p w:rsidR="00BD73EA" w:rsidRPr="00BD73EA" w:rsidRDefault="00BD73EA" w:rsidP="00BD73EA">
      <w:pPr>
        <w:pStyle w:val="Contrato-Corpo"/>
        <w:rPr>
          <w:color w:val="auto"/>
        </w:rPr>
      </w:pPr>
      <w:r w:rsidRPr="00BD73EA">
        <w:rPr>
          <w:color w:val="auto"/>
        </w:rPr>
        <w:t>2</w:t>
      </w:r>
      <w:r>
        <w:rPr>
          <w:color w:val="auto"/>
        </w:rPr>
        <w:t xml:space="preserve"> </w:t>
      </w:r>
      <w:r w:rsidRPr="00BD73EA">
        <w:rPr>
          <w:color w:val="auto"/>
        </w:rPr>
        <w:t>– Solicitar à fiscalização do contrato que inicie os procedimentos de acompanhamento e fiscalização;</w:t>
      </w:r>
    </w:p>
    <w:p w:rsidR="00BD73EA" w:rsidRPr="00BD73EA" w:rsidRDefault="00BD73EA" w:rsidP="00BD73EA">
      <w:pPr>
        <w:pStyle w:val="Contrato-Corpo"/>
        <w:rPr>
          <w:color w:val="auto"/>
        </w:rPr>
      </w:pPr>
      <w:r w:rsidRPr="00BD73EA">
        <w:rPr>
          <w:color w:val="auto"/>
        </w:rPr>
        <w:t>3</w:t>
      </w:r>
      <w:r>
        <w:rPr>
          <w:color w:val="auto"/>
        </w:rPr>
        <w:t xml:space="preserve"> </w:t>
      </w:r>
      <w:r w:rsidRPr="00BD73EA">
        <w:rPr>
          <w:color w:val="auto"/>
        </w:rPr>
        <w:t>– Encaminhar comunicações à CONTRATADA ou fornecer meios para que a fiscalização se comunique com a CONTRATADA;</w:t>
      </w:r>
    </w:p>
    <w:p w:rsidR="00BD73EA" w:rsidRPr="00BD73EA" w:rsidRDefault="00BD73EA" w:rsidP="00BD73EA">
      <w:pPr>
        <w:pStyle w:val="Contrato-Corpo"/>
        <w:rPr>
          <w:color w:val="auto"/>
        </w:rPr>
      </w:pPr>
      <w:r w:rsidRPr="00BD73EA">
        <w:rPr>
          <w:color w:val="auto"/>
        </w:rPr>
        <w:t>4</w:t>
      </w:r>
      <w:r>
        <w:rPr>
          <w:color w:val="auto"/>
        </w:rPr>
        <w:t xml:space="preserve"> </w:t>
      </w:r>
      <w:r w:rsidRPr="00BD73EA">
        <w:rPr>
          <w:color w:val="auto"/>
        </w:rPr>
        <w:t>– Solicitar a aplicação de sanções por descumprimento contratual;</w:t>
      </w:r>
    </w:p>
    <w:p w:rsidR="00BD73EA" w:rsidRPr="00BD73EA" w:rsidRDefault="00BD73EA" w:rsidP="00BD73EA">
      <w:pPr>
        <w:pStyle w:val="Contrato-Corpo"/>
        <w:rPr>
          <w:color w:val="auto"/>
        </w:rPr>
      </w:pPr>
      <w:r w:rsidRPr="00BD73EA">
        <w:rPr>
          <w:color w:val="auto"/>
        </w:rPr>
        <w:t>5</w:t>
      </w:r>
      <w:r>
        <w:rPr>
          <w:color w:val="auto"/>
        </w:rPr>
        <w:t xml:space="preserve"> </w:t>
      </w:r>
      <w:r w:rsidRPr="00BD73EA">
        <w:rPr>
          <w:color w:val="auto"/>
        </w:rPr>
        <w:t>– Solicitar a glosa de pagamentos em razão da recusa parcial dos serviços ou de serviços prestados em qualidade inferior à disposta no instrumento convocatório e seus anexos;</w:t>
      </w:r>
    </w:p>
    <w:p w:rsidR="00BD73EA" w:rsidRPr="00BD73EA" w:rsidRDefault="00BD73EA" w:rsidP="00BD73EA">
      <w:pPr>
        <w:pStyle w:val="Contrato-Corpo"/>
        <w:rPr>
          <w:color w:val="auto"/>
        </w:rPr>
      </w:pPr>
      <w:r w:rsidRPr="00BD73EA">
        <w:rPr>
          <w:color w:val="auto"/>
        </w:rPr>
        <w:t>6</w:t>
      </w:r>
      <w:r>
        <w:rPr>
          <w:color w:val="auto"/>
        </w:rPr>
        <w:t xml:space="preserve"> </w:t>
      </w:r>
      <w:r w:rsidRPr="00BD73EA">
        <w:rPr>
          <w:color w:val="auto"/>
        </w:rPr>
        <w:t>– Requerer ajustes, aditivos, suspensões, prorrogações ou supressões ao contrato, na forma da legislação;</w:t>
      </w:r>
    </w:p>
    <w:p w:rsidR="00BD73EA" w:rsidRPr="00BD73EA" w:rsidRDefault="00BD73EA" w:rsidP="00BD73EA">
      <w:pPr>
        <w:pStyle w:val="Contrato-Corpo"/>
        <w:rPr>
          <w:color w:val="auto"/>
        </w:rPr>
      </w:pPr>
      <w:r w:rsidRPr="00BD73EA">
        <w:rPr>
          <w:color w:val="auto"/>
        </w:rPr>
        <w:t>7</w:t>
      </w:r>
      <w:r>
        <w:rPr>
          <w:color w:val="auto"/>
        </w:rPr>
        <w:t xml:space="preserve"> </w:t>
      </w:r>
      <w:r w:rsidRPr="00BD73EA">
        <w:rPr>
          <w:color w:val="auto"/>
        </w:rPr>
        <w:t>– Solicitar a rescisão do contrato, nas hipóteses do instrumento convocatório e da legislação aplicável;</w:t>
      </w:r>
    </w:p>
    <w:p w:rsidR="00BD73EA" w:rsidRPr="00BD73EA" w:rsidRDefault="00BD73EA" w:rsidP="00BD73EA">
      <w:pPr>
        <w:pStyle w:val="Contrato-Corpo"/>
        <w:rPr>
          <w:color w:val="auto"/>
        </w:rPr>
      </w:pPr>
      <w:r w:rsidRPr="00BD73EA">
        <w:rPr>
          <w:color w:val="auto"/>
        </w:rPr>
        <w:t xml:space="preserve">8– Tomar demais medidas necessárias para a regularização de </w:t>
      </w:r>
      <w:proofErr w:type="gramStart"/>
      <w:r w:rsidRPr="00BD73EA">
        <w:rPr>
          <w:color w:val="auto"/>
        </w:rPr>
        <w:t>faltas ou eventuais problemas</w:t>
      </w:r>
      <w:proofErr w:type="gramEnd"/>
      <w:r w:rsidRPr="00BD73EA">
        <w:rPr>
          <w:color w:val="auto"/>
        </w:rPr>
        <w:t xml:space="preserve"> relacionados à execução do contrato.</w:t>
      </w:r>
    </w:p>
    <w:p w:rsidR="00895ABF" w:rsidRDefault="00BD73EA" w:rsidP="00BD73EA">
      <w:pPr>
        <w:pStyle w:val="Contrato-Corpo"/>
        <w:rPr>
          <w:color w:val="auto"/>
        </w:rPr>
      </w:pPr>
      <w:r w:rsidRPr="00BD73EA">
        <w:rPr>
          <w:color w:val="auto"/>
        </w:rPr>
        <w:t>9</w:t>
      </w:r>
      <w:r>
        <w:rPr>
          <w:color w:val="auto"/>
        </w:rPr>
        <w:t xml:space="preserve"> </w:t>
      </w:r>
      <w:r w:rsidRPr="00BD73EA">
        <w:rPr>
          <w:color w:val="auto"/>
        </w:rPr>
        <w:t>– Solicitar ao Fiscal de Contrato o envio de relatórios relativos à fiscalização de contrato.</w:t>
      </w:r>
    </w:p>
    <w:p w:rsidR="00BD73EA" w:rsidRDefault="00BD73EA" w:rsidP="00BD73EA">
      <w:pPr>
        <w:pStyle w:val="Contrato-Corpo"/>
        <w:rPr>
          <w:color w:val="auto"/>
        </w:rPr>
      </w:pPr>
    </w:p>
    <w:p w:rsidR="00895ABF" w:rsidRPr="00973E1F" w:rsidRDefault="00895ABF" w:rsidP="00895ABF">
      <w:pPr>
        <w:pStyle w:val="Contrato-Corpo"/>
        <w:rPr>
          <w:color w:val="auto"/>
        </w:rPr>
      </w:pPr>
      <w:r>
        <w:rPr>
          <w:b/>
          <w:color w:val="auto"/>
        </w:rPr>
        <w:t>Parágrafo Segundo</w:t>
      </w:r>
      <w:r>
        <w:rPr>
          <w:color w:val="auto"/>
        </w:rPr>
        <w:t xml:space="preserve"> - </w:t>
      </w:r>
      <w:r w:rsidRPr="00973E1F">
        <w:rPr>
          <w:color w:val="auto"/>
        </w:rPr>
        <w:t>Serão responsáveis pelo acompanhamento e fiscalização do contrato as servidoras:</w:t>
      </w:r>
    </w:p>
    <w:p w:rsidR="00BD73EA" w:rsidRPr="00BD73EA" w:rsidRDefault="00BD73EA" w:rsidP="00BD73EA">
      <w:pPr>
        <w:pStyle w:val="Contrato-Corpo"/>
        <w:rPr>
          <w:color w:val="auto"/>
        </w:rPr>
      </w:pPr>
      <w:r w:rsidRPr="00BD73EA">
        <w:rPr>
          <w:color w:val="auto"/>
        </w:rPr>
        <w:t>- Marinete de Jesus, Matrícula nº 10/2482, Professora, CPF 886.661.237-53.</w:t>
      </w:r>
    </w:p>
    <w:p w:rsidR="00895ABF" w:rsidRPr="00BD73EA" w:rsidRDefault="00BD73EA" w:rsidP="00BD73EA">
      <w:pPr>
        <w:pStyle w:val="Contrato-Corpo"/>
        <w:rPr>
          <w:color w:val="auto"/>
        </w:rPr>
      </w:pPr>
      <w:r w:rsidRPr="00BD73EA">
        <w:rPr>
          <w:color w:val="auto"/>
        </w:rPr>
        <w:t xml:space="preserve">- </w:t>
      </w:r>
      <w:proofErr w:type="spellStart"/>
      <w:r w:rsidRPr="00BD73EA">
        <w:rPr>
          <w:color w:val="auto"/>
        </w:rPr>
        <w:t>Waldete</w:t>
      </w:r>
      <w:proofErr w:type="spellEnd"/>
      <w:r w:rsidRPr="00BD73EA">
        <w:rPr>
          <w:color w:val="auto"/>
        </w:rPr>
        <w:t xml:space="preserve"> Mesquita </w:t>
      </w:r>
      <w:proofErr w:type="spellStart"/>
      <w:r w:rsidRPr="00BD73EA">
        <w:rPr>
          <w:color w:val="auto"/>
        </w:rPr>
        <w:t>Chernicharo</w:t>
      </w:r>
      <w:proofErr w:type="spellEnd"/>
      <w:r w:rsidRPr="00BD73EA">
        <w:rPr>
          <w:color w:val="auto"/>
        </w:rPr>
        <w:t>, Matrícula nº 10/2510 Professora, CPF 406.090.497-04.</w:t>
      </w:r>
    </w:p>
    <w:p w:rsidR="00895ABF" w:rsidRPr="00091A8F" w:rsidRDefault="00895ABF" w:rsidP="00895ABF">
      <w:pPr>
        <w:pStyle w:val="Contrato-Corpo"/>
        <w:rPr>
          <w:color w:val="auto"/>
        </w:rPr>
      </w:pPr>
      <w:r>
        <w:rPr>
          <w:b/>
          <w:color w:val="auto"/>
        </w:rPr>
        <w:lastRenderedPageBreak/>
        <w:t>Parágrafo Terceiro</w:t>
      </w:r>
      <w:r>
        <w:rPr>
          <w:color w:val="auto"/>
        </w:rPr>
        <w:t xml:space="preserve"> – </w:t>
      </w:r>
      <w:r w:rsidRPr="00091A8F">
        <w:rPr>
          <w:color w:val="auto"/>
        </w:rPr>
        <w:t>Compete à fiscalização do contrato:</w:t>
      </w:r>
    </w:p>
    <w:p w:rsidR="00BD73EA" w:rsidRPr="00BD73EA" w:rsidRDefault="00895ABF" w:rsidP="00BD73EA">
      <w:pPr>
        <w:pStyle w:val="Contrato-Corpo"/>
        <w:rPr>
          <w:color w:val="auto"/>
        </w:rPr>
      </w:pPr>
      <w:r w:rsidRPr="00091A8F">
        <w:rPr>
          <w:color w:val="auto"/>
        </w:rPr>
        <w:t xml:space="preserve">1 </w:t>
      </w:r>
      <w:r>
        <w:rPr>
          <w:color w:val="auto"/>
        </w:rPr>
        <w:t xml:space="preserve">- </w:t>
      </w:r>
      <w:r w:rsidR="00BD73EA" w:rsidRPr="00BD73EA">
        <w:rPr>
          <w:color w:val="auto"/>
        </w:rPr>
        <w:t>Realizar os procedimentos de acompanhamento da execução do contrato;</w:t>
      </w:r>
    </w:p>
    <w:p w:rsidR="00BD73EA" w:rsidRPr="00BD73EA" w:rsidRDefault="00BD73EA" w:rsidP="00BD73EA">
      <w:pPr>
        <w:pStyle w:val="Contrato-Corpo"/>
        <w:rPr>
          <w:color w:val="auto"/>
        </w:rPr>
      </w:pPr>
      <w:r w:rsidRPr="00BD73EA">
        <w:rPr>
          <w:color w:val="auto"/>
        </w:rPr>
        <w:t>2– Apresentar-se pessoalmente no local, data e horário para o recebimento dos serviços;</w:t>
      </w:r>
    </w:p>
    <w:p w:rsidR="00BD73EA" w:rsidRPr="00BD73EA" w:rsidRDefault="00BD73EA" w:rsidP="00BD73EA">
      <w:pPr>
        <w:pStyle w:val="Contrato-Corpo"/>
        <w:rPr>
          <w:color w:val="auto"/>
        </w:rPr>
      </w:pPr>
      <w:r w:rsidRPr="00BD73EA">
        <w:rPr>
          <w:color w:val="auto"/>
        </w:rPr>
        <w:t>3– Apurar ouvidorias, reclamações ou denúncias relativas à execução do contrato, inclusive anônimas;</w:t>
      </w:r>
    </w:p>
    <w:p w:rsidR="00BD73EA" w:rsidRPr="00BD73EA" w:rsidRDefault="00BD73EA" w:rsidP="00BD73EA">
      <w:pPr>
        <w:pStyle w:val="Contrato-Corpo"/>
        <w:rPr>
          <w:color w:val="auto"/>
        </w:rPr>
      </w:pPr>
      <w:r w:rsidRPr="00BD73EA">
        <w:rPr>
          <w:color w:val="auto"/>
        </w:rPr>
        <w:t>4– Receber e analisar os documentos emitidos pela CONTRATADA que são exigidos no instrumento convocatório e seus anexos;</w:t>
      </w:r>
    </w:p>
    <w:p w:rsidR="00BD73EA" w:rsidRPr="00BD73EA" w:rsidRDefault="00BD73EA" w:rsidP="00BD73EA">
      <w:pPr>
        <w:pStyle w:val="Contrato-Corpo"/>
        <w:rPr>
          <w:color w:val="auto"/>
        </w:rPr>
      </w:pPr>
      <w:r w:rsidRPr="00BD73EA">
        <w:rPr>
          <w:color w:val="auto"/>
        </w:rPr>
        <w:t>5– Elaborar o registro próprio e emitir termo circunstanciando, recibos e demais instrumentos de fiscalização, anotando todas as ocorrências da execução do contrato;</w:t>
      </w:r>
    </w:p>
    <w:p w:rsidR="00BD73EA" w:rsidRPr="00BD73EA" w:rsidRDefault="00BD73EA" w:rsidP="00BD73EA">
      <w:pPr>
        <w:pStyle w:val="Contrato-Corpo"/>
        <w:rPr>
          <w:color w:val="auto"/>
        </w:rPr>
      </w:pPr>
      <w:r w:rsidRPr="00BD73EA">
        <w:rPr>
          <w:color w:val="auto"/>
        </w:rPr>
        <w:t>6– Verificar a quantidade, qualidade e conformidade dos serviços prestados;</w:t>
      </w:r>
    </w:p>
    <w:p w:rsidR="00BD73EA" w:rsidRPr="00BD73EA" w:rsidRDefault="00BD73EA" w:rsidP="00BD73EA">
      <w:pPr>
        <w:pStyle w:val="Contrato-Corpo"/>
        <w:rPr>
          <w:color w:val="auto"/>
        </w:rPr>
      </w:pPr>
      <w:r w:rsidRPr="00BD73EA">
        <w:rPr>
          <w:color w:val="auto"/>
        </w:rPr>
        <w:t>7– Recusar os objetos entregues em desacordo com o instrumento convocatório e seus anexos, exigindo sua substituição no prazo disposto no instrumento convocatório e seus anexos;</w:t>
      </w:r>
    </w:p>
    <w:p w:rsidR="00895ABF" w:rsidRDefault="00BD73EA" w:rsidP="00BD73EA">
      <w:pPr>
        <w:pStyle w:val="Contrato-Corpo"/>
        <w:rPr>
          <w:color w:val="auto"/>
        </w:rPr>
      </w:pPr>
      <w:r w:rsidRPr="00BD73EA">
        <w:rPr>
          <w:color w:val="auto"/>
        </w:rPr>
        <w:t>8– Atestar o recebimento definitivo dos objetos entregues em acordo com o instrumento convocatório e seus anexos.</w:t>
      </w:r>
    </w:p>
    <w:p w:rsidR="00BD73EA" w:rsidRDefault="00BD73EA" w:rsidP="00BD73EA">
      <w:pPr>
        <w:pStyle w:val="Contrato-Corpo"/>
        <w:rPr>
          <w:color w:val="auto"/>
        </w:rPr>
      </w:pPr>
    </w:p>
    <w:p w:rsidR="00895ABF" w:rsidRDefault="00895ABF" w:rsidP="00895ABF">
      <w:pPr>
        <w:pStyle w:val="Contrato-Corpo"/>
        <w:rPr>
          <w:color w:val="auto"/>
        </w:rPr>
      </w:pPr>
      <w:proofErr w:type="gramStart"/>
      <w:r>
        <w:rPr>
          <w:b/>
          <w:color w:val="auto"/>
        </w:rPr>
        <w:t>CLÁUSULA NONA - DIREITOS</w:t>
      </w:r>
      <w:proofErr w:type="gramEnd"/>
      <w:r>
        <w:rPr>
          <w:b/>
          <w:color w:val="auto"/>
        </w:rPr>
        <w:t xml:space="preserve"> E RESPONSABILIDADES DAS PARTES (ART. 55, VII)</w:t>
      </w:r>
    </w:p>
    <w:p w:rsidR="00895ABF" w:rsidRDefault="00895ABF" w:rsidP="00895ABF">
      <w:pPr>
        <w:pStyle w:val="Corpodetexto"/>
        <w:spacing w:line="200" w:lineRule="atLeast"/>
        <w:rPr>
          <w:color w:val="auto"/>
          <w:szCs w:val="22"/>
        </w:rPr>
      </w:pPr>
      <w:r>
        <w:rPr>
          <w:color w:val="auto"/>
          <w:szCs w:val="22"/>
        </w:rPr>
        <w:t xml:space="preserve">Constituem direitos </w:t>
      </w:r>
      <w:proofErr w:type="gramStart"/>
      <w:r>
        <w:rPr>
          <w:color w:val="auto"/>
          <w:szCs w:val="22"/>
        </w:rPr>
        <w:t>do CONTRATANTE receber</w:t>
      </w:r>
      <w:proofErr w:type="gramEnd"/>
      <w:r>
        <w:rPr>
          <w:color w:val="auto"/>
          <w:szCs w:val="22"/>
        </w:rPr>
        <w:t xml:space="preserve"> o objeto deste Contrato nas condições avençadas e da CONTRATADA perceber o valor ajustado na forma e prazo convencionados.</w:t>
      </w:r>
    </w:p>
    <w:p w:rsidR="00895ABF" w:rsidRDefault="00895ABF" w:rsidP="00895ABF">
      <w:pPr>
        <w:pStyle w:val="Corpodetexto"/>
        <w:spacing w:line="200" w:lineRule="atLeast"/>
        <w:rPr>
          <w:color w:val="auto"/>
          <w:szCs w:val="22"/>
        </w:rPr>
      </w:pPr>
    </w:p>
    <w:p w:rsidR="00895ABF" w:rsidRPr="009B71C4" w:rsidRDefault="00895ABF" w:rsidP="00895ABF">
      <w:pPr>
        <w:pStyle w:val="Corpodetexto"/>
        <w:spacing w:line="200" w:lineRule="atLeast"/>
        <w:rPr>
          <w:color w:val="auto"/>
          <w:szCs w:val="22"/>
        </w:rPr>
      </w:pPr>
      <w:r>
        <w:rPr>
          <w:b/>
          <w:color w:val="auto"/>
          <w:szCs w:val="22"/>
        </w:rPr>
        <w:t>Parágrafo Primeiro -</w:t>
      </w:r>
      <w:r>
        <w:rPr>
          <w:color w:val="auto"/>
          <w:szCs w:val="22"/>
        </w:rPr>
        <w:t xml:space="preserve"> </w:t>
      </w:r>
      <w:r w:rsidRPr="009B71C4">
        <w:rPr>
          <w:color w:val="auto"/>
          <w:szCs w:val="22"/>
        </w:rPr>
        <w:t>A Administração está sujeita às seguintes obrigações:</w:t>
      </w:r>
    </w:p>
    <w:p w:rsidR="00BD73EA" w:rsidRPr="00BD73EA" w:rsidRDefault="00895ABF" w:rsidP="00BD73EA">
      <w:pPr>
        <w:pStyle w:val="Corpodetexto"/>
        <w:spacing w:line="200" w:lineRule="atLeast"/>
        <w:rPr>
          <w:color w:val="auto"/>
          <w:szCs w:val="22"/>
        </w:rPr>
      </w:pPr>
      <w:r w:rsidRPr="009B71C4">
        <w:rPr>
          <w:color w:val="auto"/>
          <w:szCs w:val="22"/>
        </w:rPr>
        <w:t xml:space="preserve">1 – </w:t>
      </w:r>
      <w:r w:rsidR="00BD73EA" w:rsidRPr="00BD73EA">
        <w:rPr>
          <w:color w:val="auto"/>
          <w:szCs w:val="22"/>
        </w:rPr>
        <w:t>Emitir a ordem de início e receber o objeto no prazo e condições estabelecidas no instrumento convocatório e seus anexos;</w:t>
      </w:r>
    </w:p>
    <w:p w:rsidR="00BD73EA" w:rsidRPr="00BD73EA" w:rsidRDefault="00BD73EA" w:rsidP="00BD73EA">
      <w:pPr>
        <w:pStyle w:val="Corpodetexto"/>
        <w:spacing w:line="200" w:lineRule="atLeast"/>
        <w:rPr>
          <w:color w:val="auto"/>
          <w:szCs w:val="22"/>
        </w:rPr>
      </w:pPr>
      <w:r>
        <w:rPr>
          <w:color w:val="auto"/>
          <w:szCs w:val="22"/>
        </w:rPr>
        <w:t>2</w:t>
      </w:r>
      <w:r w:rsidRPr="00BD73EA">
        <w:rPr>
          <w:color w:val="auto"/>
          <w:szCs w:val="22"/>
        </w:rPr>
        <w:t>– Verificar minuciosamente, no prazo fixado, a conformidade dos bens recebidos provisoriamente com as especificações constantes do instrumento convocatório e da proposta, para fins de aceitação e recebimento definitivo;</w:t>
      </w:r>
    </w:p>
    <w:p w:rsidR="00BD73EA" w:rsidRPr="00BD73EA" w:rsidRDefault="00BD73EA" w:rsidP="00BD73EA">
      <w:pPr>
        <w:pStyle w:val="Corpodetexto"/>
        <w:spacing w:line="200" w:lineRule="atLeast"/>
        <w:rPr>
          <w:color w:val="auto"/>
          <w:szCs w:val="22"/>
        </w:rPr>
      </w:pPr>
      <w:r>
        <w:rPr>
          <w:color w:val="auto"/>
          <w:szCs w:val="22"/>
        </w:rPr>
        <w:t>3</w:t>
      </w:r>
      <w:r w:rsidRPr="00BD73EA">
        <w:rPr>
          <w:color w:val="auto"/>
          <w:szCs w:val="22"/>
        </w:rPr>
        <w:t>– Comunicar à CONTRATADA, por escrito, sobre imperfeições, falhas ou irregularidades verificadas no objeto fornecido, para que seja substituído, reparado ou corrigido;</w:t>
      </w:r>
    </w:p>
    <w:p w:rsidR="00BD73EA" w:rsidRPr="00BD73EA" w:rsidRDefault="00BD73EA" w:rsidP="00BD73EA">
      <w:pPr>
        <w:pStyle w:val="Corpodetexto"/>
        <w:spacing w:line="200" w:lineRule="atLeast"/>
        <w:rPr>
          <w:color w:val="auto"/>
          <w:szCs w:val="22"/>
        </w:rPr>
      </w:pPr>
      <w:r>
        <w:rPr>
          <w:color w:val="auto"/>
          <w:szCs w:val="22"/>
        </w:rPr>
        <w:t>4</w:t>
      </w:r>
      <w:r w:rsidRPr="00BD73EA">
        <w:rPr>
          <w:color w:val="auto"/>
          <w:szCs w:val="22"/>
        </w:rPr>
        <w:t>– Acompanhar e fiscalizar o cumprimento das obrigações da CONTRATADA, através de comissão ou servidor especialmente designado para tanto, aplicando sanções administrativas em caso de descumprimento das obrigações sem justificativa;</w:t>
      </w:r>
    </w:p>
    <w:p w:rsidR="00BD73EA" w:rsidRDefault="00BD73EA" w:rsidP="00BD73EA">
      <w:pPr>
        <w:pStyle w:val="Corpodetexto"/>
        <w:spacing w:line="200" w:lineRule="atLeast"/>
        <w:rPr>
          <w:color w:val="auto"/>
          <w:szCs w:val="22"/>
        </w:rPr>
      </w:pPr>
      <w:r>
        <w:rPr>
          <w:color w:val="auto"/>
          <w:szCs w:val="22"/>
        </w:rPr>
        <w:t>5</w:t>
      </w:r>
      <w:r w:rsidRPr="00BD73EA">
        <w:rPr>
          <w:color w:val="auto"/>
          <w:szCs w:val="22"/>
        </w:rPr>
        <w:t>– Efetuar o pagamento à CONTRATADA no valor correspondente ao serviço executado, no prazo e forma estabelecidos no instrumento convocatório e seus anexos;</w:t>
      </w:r>
    </w:p>
    <w:p w:rsidR="00895ABF" w:rsidRDefault="00895ABF" w:rsidP="00BD73EA">
      <w:pPr>
        <w:pStyle w:val="Corpodetexto"/>
        <w:spacing w:line="200" w:lineRule="atLeast"/>
        <w:rPr>
          <w:color w:val="auto"/>
          <w:szCs w:val="22"/>
        </w:rPr>
      </w:pPr>
      <w:r>
        <w:rPr>
          <w:color w:val="auto"/>
          <w:szCs w:val="22"/>
        </w:rPr>
        <w:t>6</w:t>
      </w:r>
      <w:r w:rsidRPr="009B71C4">
        <w:rPr>
          <w:color w:val="auto"/>
          <w:szCs w:val="22"/>
        </w:rPr>
        <w:t xml:space="preserve"> –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895ABF" w:rsidRDefault="00895ABF" w:rsidP="00895ABF">
      <w:pPr>
        <w:pStyle w:val="Corpodetexto"/>
        <w:spacing w:line="200" w:lineRule="atLeast"/>
        <w:rPr>
          <w:color w:val="auto"/>
          <w:szCs w:val="22"/>
        </w:rPr>
      </w:pPr>
    </w:p>
    <w:p w:rsidR="00895ABF" w:rsidRPr="00973E1F" w:rsidRDefault="00895ABF" w:rsidP="00895ABF">
      <w:pPr>
        <w:pStyle w:val="Corpodetexto"/>
        <w:spacing w:line="200" w:lineRule="atLeast"/>
        <w:rPr>
          <w:color w:val="auto"/>
          <w:szCs w:val="22"/>
        </w:rPr>
      </w:pPr>
      <w:r>
        <w:rPr>
          <w:b/>
          <w:color w:val="auto"/>
          <w:szCs w:val="22"/>
        </w:rPr>
        <w:t xml:space="preserve">Parágrafo Segundo - </w:t>
      </w:r>
      <w:r w:rsidRPr="00973E1F">
        <w:rPr>
          <w:color w:val="auto"/>
          <w:szCs w:val="22"/>
        </w:rPr>
        <w:t>A CONTRATADA deve cumprir todas as obrigações constantes no instrumento convocatório, seus anexos e sua proposta, assumindo como exclusivamente seus os riscos e as despesas decorrentes da boa execução do objeto e, ainda:</w:t>
      </w:r>
    </w:p>
    <w:p w:rsidR="00BD73EA" w:rsidRPr="00BD73EA" w:rsidRDefault="00895ABF" w:rsidP="00BD73EA">
      <w:pPr>
        <w:pStyle w:val="Corpodetexto"/>
        <w:spacing w:line="200" w:lineRule="atLeast"/>
        <w:rPr>
          <w:color w:val="auto"/>
          <w:szCs w:val="22"/>
        </w:rPr>
      </w:pPr>
      <w:r w:rsidRPr="00973E1F">
        <w:rPr>
          <w:color w:val="auto"/>
          <w:szCs w:val="22"/>
        </w:rPr>
        <w:t xml:space="preserve">1 – </w:t>
      </w:r>
      <w:r w:rsidR="00BD73EA" w:rsidRPr="00BD73EA">
        <w:rPr>
          <w:color w:val="auto"/>
          <w:szCs w:val="22"/>
        </w:rPr>
        <w:t xml:space="preserve">Efetuar a entrega do objeto em perfeitas condições, conforme especificações, prazo e local constantes no Termo de Referência e seus anexos, acompanhado da respectiva nota fiscal, na qual constarão as indicações referentes </w:t>
      </w:r>
      <w:proofErr w:type="gramStart"/>
      <w:r w:rsidR="00BD73EA" w:rsidRPr="00BD73EA">
        <w:rPr>
          <w:color w:val="auto"/>
          <w:szCs w:val="22"/>
        </w:rPr>
        <w:t>a</w:t>
      </w:r>
      <w:proofErr w:type="gramEnd"/>
      <w:r w:rsidR="00BD73EA" w:rsidRPr="00BD73EA">
        <w:rPr>
          <w:color w:val="auto"/>
          <w:szCs w:val="22"/>
        </w:rPr>
        <w:t>: fabricante, modelo e garantia;</w:t>
      </w:r>
    </w:p>
    <w:p w:rsidR="00BD73EA" w:rsidRPr="00BD73EA" w:rsidRDefault="00BD73EA" w:rsidP="00BD73EA">
      <w:pPr>
        <w:pStyle w:val="Corpodetexto"/>
        <w:spacing w:line="200" w:lineRule="atLeast"/>
        <w:rPr>
          <w:color w:val="auto"/>
          <w:szCs w:val="22"/>
        </w:rPr>
      </w:pPr>
      <w:r w:rsidRPr="00BD73EA">
        <w:rPr>
          <w:color w:val="auto"/>
          <w:szCs w:val="22"/>
        </w:rPr>
        <w:t>2– Responsabilizar-se pelos vícios e danos decorrentes do objeto, de acordo com o Código de Defesa do Consumidor (Lei nº 8.078/1990);</w:t>
      </w:r>
    </w:p>
    <w:p w:rsidR="00BD73EA" w:rsidRPr="00BD73EA" w:rsidRDefault="00BD73EA" w:rsidP="00BD73EA">
      <w:pPr>
        <w:pStyle w:val="Corpodetexto"/>
        <w:spacing w:line="200" w:lineRule="atLeast"/>
        <w:rPr>
          <w:color w:val="auto"/>
          <w:szCs w:val="22"/>
        </w:rPr>
      </w:pPr>
      <w:r w:rsidRPr="00BD73EA">
        <w:rPr>
          <w:color w:val="auto"/>
          <w:szCs w:val="22"/>
        </w:rPr>
        <w:t>3– Substituir, reparar ou corrigir, às suas expensas, em até 10 (dez) dias úteis, o objeto com avarias ou defeitos;</w:t>
      </w:r>
    </w:p>
    <w:p w:rsidR="00BD73EA" w:rsidRPr="00BD73EA" w:rsidRDefault="00BD73EA" w:rsidP="00BD73EA">
      <w:pPr>
        <w:pStyle w:val="Corpodetexto"/>
        <w:spacing w:line="200" w:lineRule="atLeast"/>
        <w:rPr>
          <w:color w:val="auto"/>
          <w:szCs w:val="22"/>
        </w:rPr>
      </w:pPr>
      <w:r w:rsidRPr="00BD73EA">
        <w:rPr>
          <w:color w:val="auto"/>
          <w:szCs w:val="22"/>
        </w:rPr>
        <w:t>4– Comunicar à Administração, com antecedência mínima de 24 (vinte e quatro) horas que antecede a data da entrega, os motivos que impossibilitem o cumprimento do prazo previsto, com a devida comprovação;</w:t>
      </w:r>
    </w:p>
    <w:p w:rsidR="00BD73EA" w:rsidRPr="00BD73EA" w:rsidRDefault="00BD73EA" w:rsidP="00BD73EA">
      <w:pPr>
        <w:pStyle w:val="Corpodetexto"/>
        <w:spacing w:line="200" w:lineRule="atLeast"/>
        <w:rPr>
          <w:color w:val="auto"/>
          <w:szCs w:val="22"/>
        </w:rPr>
      </w:pPr>
      <w:r w:rsidRPr="00BD73EA">
        <w:rPr>
          <w:color w:val="auto"/>
          <w:szCs w:val="22"/>
        </w:rPr>
        <w:lastRenderedPageBreak/>
        <w:t>5– Manter, durante toda a execução do contrato, em compatibilidade com as obrigações assumidas, todas as condições de habilitação e qualificação exigidas na licitação;</w:t>
      </w:r>
    </w:p>
    <w:p w:rsidR="00BD73EA" w:rsidRPr="00BD73EA" w:rsidRDefault="00BD73EA" w:rsidP="00BD73EA">
      <w:pPr>
        <w:pStyle w:val="Corpodetexto"/>
        <w:spacing w:line="200" w:lineRule="atLeast"/>
        <w:rPr>
          <w:color w:val="auto"/>
          <w:szCs w:val="22"/>
        </w:rPr>
      </w:pPr>
      <w:r w:rsidRPr="00BD73EA">
        <w:rPr>
          <w:color w:val="auto"/>
          <w:szCs w:val="22"/>
        </w:rPr>
        <w:t>6– Indicar preposto para representá-la durante a execução do contrato;</w:t>
      </w:r>
    </w:p>
    <w:p w:rsidR="00BD73EA" w:rsidRPr="00BD73EA" w:rsidRDefault="00BD73EA" w:rsidP="00BD73EA">
      <w:pPr>
        <w:pStyle w:val="Corpodetexto"/>
        <w:spacing w:line="200" w:lineRule="atLeast"/>
        <w:rPr>
          <w:color w:val="auto"/>
          <w:szCs w:val="22"/>
        </w:rPr>
      </w:pPr>
      <w:r w:rsidRPr="00BD73EA">
        <w:rPr>
          <w:color w:val="auto"/>
          <w:szCs w:val="22"/>
        </w:rPr>
        <w:t>7– Comunicar à Administração sobre qualquer alteração no endereço, conta bancária ou outros dados necessários para recebimento de correspondência, enquanto perdurar os efeitos da contratação;</w:t>
      </w:r>
    </w:p>
    <w:p w:rsidR="00BD73EA" w:rsidRPr="00BD73EA" w:rsidRDefault="00BD73EA" w:rsidP="00BD73EA">
      <w:pPr>
        <w:pStyle w:val="Corpodetexto"/>
        <w:spacing w:line="200" w:lineRule="atLeast"/>
        <w:rPr>
          <w:color w:val="auto"/>
          <w:szCs w:val="22"/>
        </w:rPr>
      </w:pPr>
      <w:r w:rsidRPr="00BD73EA">
        <w:rPr>
          <w:color w:val="auto"/>
          <w:szCs w:val="22"/>
        </w:rPr>
        <w:t>8– Receber as comunicações da Administração e respondê-las ou atendê-las nos prazos específicos constantes da comunicação;</w:t>
      </w:r>
    </w:p>
    <w:p w:rsidR="00BD73EA" w:rsidRPr="00BD73EA" w:rsidRDefault="00BD73EA" w:rsidP="00BD73EA">
      <w:pPr>
        <w:pStyle w:val="Corpodetexto"/>
        <w:spacing w:line="200" w:lineRule="atLeast"/>
        <w:rPr>
          <w:color w:val="auto"/>
          <w:szCs w:val="22"/>
        </w:rPr>
      </w:pPr>
      <w:r w:rsidRPr="00BD73EA">
        <w:rPr>
          <w:color w:val="auto"/>
          <w:szCs w:val="22"/>
        </w:rPr>
        <w:t>9– Arcar com todas as despesas diretas e indiretas decorrentes do objeto, tais como tributos, encargos sociais e trabalhistas, transporte, depósito e entrega dos objetos.</w:t>
      </w:r>
    </w:p>
    <w:p w:rsidR="00BD73EA" w:rsidRPr="00BD73EA" w:rsidRDefault="00BD73EA" w:rsidP="00BD73EA">
      <w:pPr>
        <w:pStyle w:val="Corpodetexto"/>
        <w:spacing w:line="200" w:lineRule="atLeast"/>
        <w:rPr>
          <w:color w:val="auto"/>
          <w:szCs w:val="22"/>
        </w:rPr>
      </w:pPr>
      <w:r>
        <w:rPr>
          <w:color w:val="auto"/>
          <w:szCs w:val="22"/>
        </w:rPr>
        <w:t>1</w:t>
      </w:r>
      <w:r w:rsidRPr="00BD73EA">
        <w:rPr>
          <w:color w:val="auto"/>
          <w:szCs w:val="22"/>
        </w:rPr>
        <w:t>0– Fornecer e-mail para mandar todas as artes e logotipos dos uniformes.</w:t>
      </w:r>
    </w:p>
    <w:p w:rsidR="00BD73EA" w:rsidRPr="00BD73EA" w:rsidRDefault="00BD73EA" w:rsidP="00BD73EA">
      <w:pPr>
        <w:pStyle w:val="Corpodetexto"/>
        <w:spacing w:line="200" w:lineRule="atLeast"/>
        <w:rPr>
          <w:color w:val="auto"/>
          <w:szCs w:val="22"/>
        </w:rPr>
      </w:pPr>
      <w:r w:rsidRPr="00BD73EA">
        <w:rPr>
          <w:color w:val="auto"/>
          <w:szCs w:val="22"/>
        </w:rPr>
        <w:t>1</w:t>
      </w:r>
      <w:r>
        <w:rPr>
          <w:color w:val="auto"/>
          <w:szCs w:val="22"/>
        </w:rPr>
        <w:t>1-</w:t>
      </w:r>
      <w:r w:rsidRPr="00BD73EA">
        <w:rPr>
          <w:color w:val="auto"/>
          <w:szCs w:val="22"/>
        </w:rPr>
        <w:t xml:space="preserve"> Fornecer uniformes em perfeito estado de costura;</w:t>
      </w:r>
    </w:p>
    <w:p w:rsidR="00895ABF" w:rsidRDefault="00BD73EA" w:rsidP="00BD73EA">
      <w:pPr>
        <w:pStyle w:val="Corpodetexto"/>
        <w:spacing w:line="200" w:lineRule="atLeast"/>
        <w:rPr>
          <w:color w:val="auto"/>
          <w:szCs w:val="22"/>
        </w:rPr>
      </w:pPr>
      <w:r w:rsidRPr="00BD73EA">
        <w:rPr>
          <w:color w:val="auto"/>
          <w:szCs w:val="22"/>
        </w:rPr>
        <w:t>12- Comprometer-se com uma garantia para todas as peças a serem confeccionadas, no prazo mínimo de 90 (noventa) dias, a contar da data da entrega total de todas as peças, obrigando-se a efetuar, a substituição ou correção, daquelas peças que por ventura apresentarem defeitos de fabricação ou divergências com as especificações definidas e acordadas (incluindo encolhimento, esgarçamento, não preservação da solidez da cor), sem qualquer ônus para o Município de Bom Jardim/RJ.</w:t>
      </w:r>
    </w:p>
    <w:p w:rsidR="00BD73EA" w:rsidRDefault="00BD73EA" w:rsidP="00BD73EA">
      <w:pPr>
        <w:pStyle w:val="Corpodetexto"/>
        <w:spacing w:line="200" w:lineRule="atLeast"/>
        <w:rPr>
          <w:b/>
          <w:bCs/>
          <w:color w:val="auto"/>
          <w:szCs w:val="22"/>
        </w:rPr>
      </w:pPr>
    </w:p>
    <w:p w:rsidR="00895ABF" w:rsidRDefault="00895ABF" w:rsidP="00895ABF">
      <w:pPr>
        <w:pStyle w:val="Corpodetexto"/>
        <w:spacing w:line="200" w:lineRule="atLeast"/>
        <w:rPr>
          <w:color w:val="auto"/>
          <w:szCs w:val="22"/>
        </w:rPr>
      </w:pPr>
      <w:r>
        <w:rPr>
          <w:b/>
          <w:bCs/>
          <w:color w:val="auto"/>
          <w:szCs w:val="22"/>
        </w:rPr>
        <w:t>CLÁUSULA DÉCIMA – SANÇÕES ADMINISTRATIVAS PARA O CASO DE INADIMPLEMENTO CONTRATUAL (ART. 55, VII</w:t>
      </w:r>
      <w:proofErr w:type="gramStart"/>
      <w:r>
        <w:rPr>
          <w:b/>
          <w:bCs/>
          <w:color w:val="auto"/>
          <w:szCs w:val="22"/>
        </w:rPr>
        <w:t>)</w:t>
      </w:r>
      <w:proofErr w:type="gramEnd"/>
    </w:p>
    <w:p w:rsidR="00895ABF" w:rsidRDefault="00895ABF" w:rsidP="00895ABF">
      <w:pPr>
        <w:pStyle w:val="Contrato-Corpo"/>
        <w:rPr>
          <w:color w:val="auto"/>
        </w:rPr>
      </w:pPr>
      <w:r>
        <w:rPr>
          <w:color w:val="auto"/>
        </w:rPr>
        <w:t>Pela inexecução total ou parcial do contrato,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895ABF" w:rsidRDefault="00895ABF" w:rsidP="00895ABF">
      <w:pPr>
        <w:pStyle w:val="Contrato-Corpo"/>
        <w:rPr>
          <w:color w:val="auto"/>
        </w:rPr>
      </w:pPr>
      <w:r>
        <w:rPr>
          <w:color w:val="auto"/>
        </w:rPr>
        <w:t>I - Advertência;</w:t>
      </w:r>
    </w:p>
    <w:p w:rsidR="00895ABF" w:rsidRDefault="00895ABF" w:rsidP="00895ABF">
      <w:pPr>
        <w:pStyle w:val="Contrato-Corpo"/>
        <w:rPr>
          <w:color w:val="auto"/>
        </w:rPr>
      </w:pPr>
      <w:r>
        <w:rPr>
          <w:color w:val="auto"/>
        </w:rPr>
        <w:t>II - Multa(s);</w:t>
      </w:r>
    </w:p>
    <w:p w:rsidR="00895ABF" w:rsidRDefault="00895ABF" w:rsidP="00895ABF">
      <w:pPr>
        <w:pStyle w:val="Contrato-Corpo"/>
        <w:rPr>
          <w:color w:val="auto"/>
        </w:rPr>
      </w:pPr>
      <w:r>
        <w:rPr>
          <w:color w:val="auto"/>
        </w:rPr>
        <w:t>III - Suspensão temporária de participação em licitação e impedimento de contratar com a Administração, por prazo não superior a 02 (dois) anos;</w:t>
      </w:r>
    </w:p>
    <w:p w:rsidR="00895ABF" w:rsidRDefault="00895ABF" w:rsidP="00895ABF">
      <w:pPr>
        <w:pStyle w:val="Contrato-Corpo"/>
        <w:rPr>
          <w:color w:val="auto"/>
        </w:rPr>
      </w:pPr>
      <w:r>
        <w:rPr>
          <w:color w:val="auto"/>
        </w:rPr>
        <w:t>IV - Declaração de inidoneidade para licitar ou contratar com a Administração Pública enquanto perdurarem os motivos determinantes da punição ou até que seja promovida a reabilitação perante a própria autoridade que aplicou a penalidade.</w:t>
      </w:r>
    </w:p>
    <w:p w:rsidR="00895ABF" w:rsidRDefault="00895ABF" w:rsidP="00895ABF">
      <w:pPr>
        <w:pStyle w:val="Contrato-Corpo"/>
        <w:rPr>
          <w:color w:val="auto"/>
        </w:rPr>
      </w:pPr>
    </w:p>
    <w:p w:rsidR="00895ABF" w:rsidRPr="00973E1F" w:rsidRDefault="00895ABF" w:rsidP="00895ABF">
      <w:pPr>
        <w:pStyle w:val="Contrato-Corpo"/>
        <w:rPr>
          <w:color w:val="auto"/>
        </w:rPr>
      </w:pPr>
      <w:r>
        <w:rPr>
          <w:b/>
          <w:color w:val="auto"/>
        </w:rPr>
        <w:t>Parágrafo Primeiro -</w:t>
      </w:r>
      <w:r>
        <w:rPr>
          <w:color w:val="auto"/>
        </w:rPr>
        <w:t xml:space="preserve"> </w:t>
      </w:r>
      <w:r w:rsidRPr="00973E1F">
        <w:rPr>
          <w:color w:val="auto"/>
        </w:rPr>
        <w:t>São infrações leves as condutas que caracterizam inexecução parcial do contrato, mas sem prejuízo à Administração, em especial:</w:t>
      </w:r>
    </w:p>
    <w:p w:rsidR="00BD73EA" w:rsidRPr="00BD73EA" w:rsidRDefault="00895ABF" w:rsidP="00BD73EA">
      <w:pPr>
        <w:pStyle w:val="Contrato-Corpo"/>
        <w:rPr>
          <w:color w:val="auto"/>
        </w:rPr>
      </w:pPr>
      <w:r w:rsidRPr="00973E1F">
        <w:rPr>
          <w:color w:val="auto"/>
        </w:rPr>
        <w:t xml:space="preserve">1 – </w:t>
      </w:r>
      <w:r w:rsidR="00BD73EA" w:rsidRPr="00BD73EA">
        <w:rPr>
          <w:color w:val="auto"/>
        </w:rPr>
        <w:t>Não prestar os serviços conforme as especificidades indicadas no instrumento convocatório e seus anexos, corrigindo em tempo hábil execução;</w:t>
      </w:r>
    </w:p>
    <w:p w:rsidR="00BD73EA" w:rsidRPr="00BD73EA" w:rsidRDefault="00BD73EA" w:rsidP="00BD73EA">
      <w:pPr>
        <w:pStyle w:val="Contrato-Corpo"/>
        <w:rPr>
          <w:color w:val="auto"/>
        </w:rPr>
      </w:pPr>
      <w:r>
        <w:rPr>
          <w:color w:val="auto"/>
        </w:rPr>
        <w:t xml:space="preserve">2 </w:t>
      </w:r>
      <w:r w:rsidRPr="00BD73EA">
        <w:rPr>
          <w:color w:val="auto"/>
        </w:rPr>
        <w:t>– Não observar as cláusulas contratuais referentes às obrigações, quando não importar em conduta mais grave;</w:t>
      </w:r>
    </w:p>
    <w:p w:rsidR="00BD73EA" w:rsidRPr="00BD73EA" w:rsidRDefault="00BD73EA" w:rsidP="00BD73EA">
      <w:pPr>
        <w:pStyle w:val="Contrato-Corpo"/>
        <w:rPr>
          <w:color w:val="auto"/>
        </w:rPr>
      </w:pPr>
      <w:r>
        <w:rPr>
          <w:color w:val="auto"/>
        </w:rPr>
        <w:t xml:space="preserve">3 </w:t>
      </w:r>
      <w:r w:rsidRPr="00BD73EA">
        <w:rPr>
          <w:color w:val="auto"/>
        </w:rPr>
        <w:t>– Deixar de adotar as medidas necessárias para adequar os serviços às especificidades indicadas no instrumento convocatório e seus anexos;</w:t>
      </w:r>
    </w:p>
    <w:p w:rsidR="00BD73EA" w:rsidRPr="00BD73EA" w:rsidRDefault="00BD73EA" w:rsidP="00BD73EA">
      <w:pPr>
        <w:pStyle w:val="Contrato-Corpo"/>
        <w:rPr>
          <w:color w:val="auto"/>
        </w:rPr>
      </w:pPr>
      <w:r>
        <w:rPr>
          <w:color w:val="auto"/>
        </w:rPr>
        <w:t xml:space="preserve">4 </w:t>
      </w:r>
      <w:r w:rsidRPr="00BD73EA">
        <w:rPr>
          <w:color w:val="auto"/>
        </w:rPr>
        <w:t>– Deixar de apresentar imotivadamente qualquer documento, relatório, informação, relativo à execução do contrato ou ao qual está obrigado pela legislação;</w:t>
      </w:r>
    </w:p>
    <w:p w:rsidR="00BD73EA" w:rsidRDefault="00BD73EA" w:rsidP="00BD73EA">
      <w:pPr>
        <w:pStyle w:val="Contrato-Corpo"/>
        <w:rPr>
          <w:color w:val="auto"/>
        </w:rPr>
      </w:pPr>
      <w:r>
        <w:rPr>
          <w:color w:val="auto"/>
        </w:rPr>
        <w:t xml:space="preserve">5 </w:t>
      </w:r>
      <w:r w:rsidRPr="00BD73EA">
        <w:rPr>
          <w:color w:val="auto"/>
        </w:rPr>
        <w:t>– Apresentar intempestivamente os documentos que comprovem a manutenção das condições de habilitação e qualificação exigidas na fase de licitação.</w:t>
      </w:r>
    </w:p>
    <w:p w:rsidR="00895ABF" w:rsidRPr="00973E1F" w:rsidRDefault="00895ABF" w:rsidP="00BD73EA">
      <w:pPr>
        <w:pStyle w:val="Contrato-Corpo"/>
        <w:rPr>
          <w:color w:val="auto"/>
        </w:rPr>
      </w:pPr>
      <w:r>
        <w:rPr>
          <w:b/>
          <w:color w:val="auto"/>
        </w:rPr>
        <w:t>Parágrafo Segundo</w:t>
      </w:r>
      <w:r w:rsidRPr="004B6F97">
        <w:rPr>
          <w:color w:val="auto"/>
        </w:rPr>
        <w:t xml:space="preserve"> – </w:t>
      </w:r>
      <w:r w:rsidRPr="00973E1F">
        <w:rPr>
          <w:color w:val="auto"/>
        </w:rPr>
        <w:t>São infrações médias as condutas que caracterizam inexecução parcial do contrato, em especial:</w:t>
      </w:r>
    </w:p>
    <w:p w:rsidR="00BD73EA" w:rsidRPr="00BD73EA" w:rsidRDefault="00BD73EA" w:rsidP="00BD73EA">
      <w:pPr>
        <w:pStyle w:val="Contrato-Corpo"/>
        <w:rPr>
          <w:color w:val="auto"/>
        </w:rPr>
      </w:pPr>
      <w:r>
        <w:rPr>
          <w:color w:val="auto"/>
        </w:rPr>
        <w:t>1</w:t>
      </w:r>
      <w:r w:rsidRPr="00BD73EA">
        <w:rPr>
          <w:color w:val="auto"/>
        </w:rPr>
        <w:t>– Reincidir em conduta ou omissão que ensejou a aplicação anterior de advertência;</w:t>
      </w:r>
    </w:p>
    <w:p w:rsidR="00BD73EA" w:rsidRPr="00BD73EA" w:rsidRDefault="00BD73EA" w:rsidP="00BD73EA">
      <w:pPr>
        <w:pStyle w:val="Contrato-Corpo"/>
        <w:rPr>
          <w:color w:val="auto"/>
        </w:rPr>
      </w:pPr>
      <w:r>
        <w:rPr>
          <w:color w:val="auto"/>
        </w:rPr>
        <w:t>2</w:t>
      </w:r>
      <w:r w:rsidRPr="00BD73EA">
        <w:rPr>
          <w:color w:val="auto"/>
        </w:rPr>
        <w:t>– Atrasar o início ou conclusão da prestação dos serviços em 05 (cinco) dias;</w:t>
      </w:r>
    </w:p>
    <w:p w:rsidR="00BD73EA" w:rsidRDefault="00BD73EA" w:rsidP="00BD73EA">
      <w:pPr>
        <w:pStyle w:val="Contrato-Corpo"/>
        <w:rPr>
          <w:color w:val="auto"/>
        </w:rPr>
      </w:pPr>
      <w:r>
        <w:rPr>
          <w:color w:val="auto"/>
        </w:rPr>
        <w:t>3</w:t>
      </w:r>
      <w:r w:rsidRPr="00BD73EA">
        <w:rPr>
          <w:color w:val="auto"/>
        </w:rPr>
        <w:t>– Não completar a prestação dos serviços;</w:t>
      </w:r>
    </w:p>
    <w:p w:rsidR="00895ABF" w:rsidRPr="0089689D" w:rsidRDefault="00895ABF" w:rsidP="00895ABF">
      <w:pPr>
        <w:pStyle w:val="Contrato-Corpo"/>
        <w:rPr>
          <w:color w:val="auto"/>
        </w:rPr>
      </w:pPr>
      <w:r>
        <w:rPr>
          <w:b/>
          <w:color w:val="auto"/>
        </w:rPr>
        <w:t>Parágrafo Terceiro</w:t>
      </w:r>
      <w:r w:rsidRPr="004B6F97">
        <w:rPr>
          <w:color w:val="auto"/>
        </w:rPr>
        <w:t xml:space="preserve"> – </w:t>
      </w:r>
      <w:r w:rsidRPr="0089689D">
        <w:rPr>
          <w:color w:val="auto"/>
        </w:rPr>
        <w:t>São infrações graves as condutas que caracterizam inexecução parcial ou total do contrato, em especial:</w:t>
      </w:r>
    </w:p>
    <w:p w:rsidR="00BD73EA" w:rsidRPr="00BD73EA" w:rsidRDefault="00BD73EA" w:rsidP="00BD73EA">
      <w:pPr>
        <w:pStyle w:val="Contrato-Corpo"/>
        <w:rPr>
          <w:color w:val="auto"/>
        </w:rPr>
      </w:pPr>
      <w:r>
        <w:rPr>
          <w:color w:val="auto"/>
        </w:rPr>
        <w:lastRenderedPageBreak/>
        <w:t>1-</w:t>
      </w:r>
      <w:r w:rsidRPr="00BD73EA">
        <w:rPr>
          <w:color w:val="auto"/>
        </w:rPr>
        <w:t>Recusar-se o adjudicatário, sem a devida justificativa, a assinar o contrato, aceitar ou retirar o instrumento equivalente, dentro do prazo estabelecido pela Administração;</w:t>
      </w:r>
    </w:p>
    <w:p w:rsidR="00BD73EA" w:rsidRPr="00BD73EA" w:rsidRDefault="00BD73EA" w:rsidP="00BD73EA">
      <w:pPr>
        <w:pStyle w:val="Contrato-Corpo"/>
        <w:rPr>
          <w:color w:val="auto"/>
        </w:rPr>
      </w:pPr>
      <w:r>
        <w:rPr>
          <w:color w:val="auto"/>
        </w:rPr>
        <w:t xml:space="preserve">2 </w:t>
      </w:r>
      <w:r w:rsidRPr="00BD73EA">
        <w:rPr>
          <w:color w:val="auto"/>
        </w:rPr>
        <w:t>– Atrasar o início ou conclusão da prestação de serviços em prazo superior a 05 (cinco) dias úteis.</w:t>
      </w:r>
    </w:p>
    <w:p w:rsidR="00BD73EA" w:rsidRDefault="00BD73EA" w:rsidP="00BD73EA">
      <w:pPr>
        <w:pStyle w:val="Contrato-Corpo"/>
        <w:rPr>
          <w:color w:val="auto"/>
        </w:rPr>
      </w:pPr>
      <w:r>
        <w:rPr>
          <w:color w:val="auto"/>
        </w:rPr>
        <w:t xml:space="preserve">3 </w:t>
      </w:r>
      <w:r w:rsidRPr="00BD73EA">
        <w:rPr>
          <w:color w:val="auto"/>
        </w:rPr>
        <w:t>– Atrasar reiteradamente a prestação ou substituição dos serviços.</w:t>
      </w:r>
    </w:p>
    <w:p w:rsidR="00895ABF" w:rsidRPr="004B6F97" w:rsidRDefault="00895ABF" w:rsidP="00BD73EA">
      <w:pPr>
        <w:pStyle w:val="Contrato-Corpo"/>
        <w:rPr>
          <w:color w:val="auto"/>
        </w:rPr>
      </w:pPr>
      <w:r>
        <w:rPr>
          <w:b/>
          <w:color w:val="auto"/>
        </w:rPr>
        <w:t>Parágrafo Quarto</w:t>
      </w:r>
      <w:r w:rsidRPr="004B6F97">
        <w:rPr>
          <w:color w:val="auto"/>
        </w:rPr>
        <w:t xml:space="preserve"> – São infrações gravíssimas as condutas que induzam a Administração a erro ou que causem prejuízo ao erário, em especial:</w:t>
      </w:r>
    </w:p>
    <w:p w:rsidR="00895ABF" w:rsidRPr="004B6F97" w:rsidRDefault="00895ABF" w:rsidP="00895ABF">
      <w:pPr>
        <w:pStyle w:val="Contrato-Corpo"/>
        <w:rPr>
          <w:color w:val="auto"/>
        </w:rPr>
      </w:pPr>
      <w:r w:rsidRPr="004B6F97">
        <w:rPr>
          <w:color w:val="auto"/>
        </w:rPr>
        <w:t>1 – Apresentar documentação falsa;</w:t>
      </w:r>
    </w:p>
    <w:p w:rsidR="00895ABF" w:rsidRPr="004B6F97" w:rsidRDefault="00895ABF" w:rsidP="00895ABF">
      <w:pPr>
        <w:pStyle w:val="Contrato-Corpo"/>
        <w:rPr>
          <w:color w:val="auto"/>
        </w:rPr>
      </w:pPr>
      <w:r>
        <w:rPr>
          <w:color w:val="auto"/>
        </w:rPr>
        <w:t>2</w:t>
      </w:r>
      <w:r w:rsidRPr="004B6F97">
        <w:rPr>
          <w:color w:val="auto"/>
        </w:rPr>
        <w:t xml:space="preserve"> – Simular, fraudar ou não iniciar a execução do contrato;</w:t>
      </w:r>
    </w:p>
    <w:p w:rsidR="00895ABF" w:rsidRPr="004B6F97" w:rsidRDefault="00895ABF" w:rsidP="00895ABF">
      <w:pPr>
        <w:pStyle w:val="Contrato-Corpo"/>
        <w:rPr>
          <w:color w:val="auto"/>
        </w:rPr>
      </w:pPr>
      <w:r w:rsidRPr="004B6F97">
        <w:rPr>
          <w:color w:val="auto"/>
        </w:rPr>
        <w:t>3 – Praticar atos ilícitos visando frustrar os objetivos da contratação;</w:t>
      </w:r>
    </w:p>
    <w:p w:rsidR="00895ABF" w:rsidRPr="004B6F97" w:rsidRDefault="00895ABF" w:rsidP="00895ABF">
      <w:pPr>
        <w:pStyle w:val="Contrato-Corpo"/>
        <w:rPr>
          <w:color w:val="auto"/>
        </w:rPr>
      </w:pPr>
      <w:r w:rsidRPr="004B6F97">
        <w:rPr>
          <w:color w:val="auto"/>
        </w:rPr>
        <w:t>4 – Cometer fraude fiscal;</w:t>
      </w:r>
    </w:p>
    <w:p w:rsidR="00895ABF" w:rsidRPr="004B6F97" w:rsidRDefault="00895ABF" w:rsidP="00895ABF">
      <w:pPr>
        <w:pStyle w:val="Contrato-Corpo"/>
        <w:rPr>
          <w:color w:val="auto"/>
        </w:rPr>
      </w:pPr>
      <w:r w:rsidRPr="004B6F97">
        <w:rPr>
          <w:color w:val="auto"/>
        </w:rPr>
        <w:t>5 – Comportar-se de modo inidôneo;</w:t>
      </w:r>
    </w:p>
    <w:p w:rsidR="00895ABF" w:rsidRPr="004B6F97" w:rsidRDefault="00895ABF" w:rsidP="00895ABF">
      <w:pPr>
        <w:pStyle w:val="Contrato-Corpo"/>
        <w:rPr>
          <w:color w:val="auto"/>
        </w:rPr>
      </w:pPr>
      <w:r w:rsidRPr="004B6F97">
        <w:rPr>
          <w:color w:val="auto"/>
        </w:rPr>
        <w:t>6 – Não mantiver sua proposta.</w:t>
      </w:r>
    </w:p>
    <w:p w:rsidR="00895ABF" w:rsidRPr="004B6F97" w:rsidRDefault="00895ABF" w:rsidP="00895ABF">
      <w:pPr>
        <w:pStyle w:val="Contrato-Corpo"/>
        <w:rPr>
          <w:color w:val="auto"/>
        </w:rPr>
      </w:pPr>
      <w:r w:rsidRPr="004B6F97">
        <w:rPr>
          <w:color w:val="auto"/>
        </w:rPr>
        <w:t>7 – Não recolher os tributos, contribuições previdenciárias e demais obrigações legais, incluindo o FGTS, quando cabível;</w:t>
      </w:r>
    </w:p>
    <w:p w:rsidR="00895ABF" w:rsidRPr="004B6F97" w:rsidRDefault="00895ABF" w:rsidP="00895ABF">
      <w:pPr>
        <w:pStyle w:val="Contrato-Corpo"/>
        <w:rPr>
          <w:color w:val="auto"/>
        </w:rPr>
      </w:pPr>
      <w:r>
        <w:rPr>
          <w:b/>
          <w:color w:val="auto"/>
        </w:rPr>
        <w:t xml:space="preserve">Parágrafo Quinto </w:t>
      </w:r>
      <w:r w:rsidRPr="004B6F97">
        <w:rPr>
          <w:color w:val="auto"/>
        </w:rPr>
        <w:t>– Será aplicada a penalidade de advertência às condutas que caracterizam infrações leves que importarem em inexecução parcial do contrato, bem como a inobservância das regras estabelecidas no instrumento convocatório e seus anexos.</w:t>
      </w:r>
    </w:p>
    <w:p w:rsidR="00895ABF" w:rsidRPr="004B6F97" w:rsidRDefault="00895ABF" w:rsidP="00895ABF">
      <w:pPr>
        <w:pStyle w:val="Contrato-Corpo"/>
        <w:rPr>
          <w:color w:val="auto"/>
        </w:rPr>
      </w:pPr>
      <w:r>
        <w:rPr>
          <w:b/>
          <w:color w:val="auto"/>
        </w:rPr>
        <w:t>Parágrafo Sexto</w:t>
      </w:r>
      <w:r w:rsidRPr="004B6F97">
        <w:rPr>
          <w:color w:val="auto"/>
        </w:rPr>
        <w:t xml:space="preserve"> – 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 </w:t>
      </w:r>
    </w:p>
    <w:p w:rsidR="00BD73EA" w:rsidRPr="00BD73EA" w:rsidRDefault="00895ABF" w:rsidP="00BD73EA">
      <w:pPr>
        <w:pStyle w:val="Contrato-Corpo"/>
        <w:rPr>
          <w:color w:val="auto"/>
        </w:rPr>
      </w:pPr>
      <w:r w:rsidRPr="004B6F97">
        <w:rPr>
          <w:color w:val="auto"/>
        </w:rPr>
        <w:t xml:space="preserve">1 – </w:t>
      </w:r>
      <w:r w:rsidR="00BD73EA" w:rsidRPr="00BD73EA">
        <w:rPr>
          <w:color w:val="auto"/>
        </w:rPr>
        <w:t>Para as infrações médias, o valor da multa será arbitrado entre 1 a 50 UNIFBJ;</w:t>
      </w:r>
    </w:p>
    <w:p w:rsidR="00BD73EA" w:rsidRPr="00BD73EA" w:rsidRDefault="00BD73EA" w:rsidP="00BD73EA">
      <w:pPr>
        <w:pStyle w:val="Contrato-Corpo"/>
        <w:rPr>
          <w:color w:val="auto"/>
        </w:rPr>
      </w:pPr>
      <w:r w:rsidRPr="00BD73EA">
        <w:rPr>
          <w:color w:val="auto"/>
        </w:rPr>
        <w:t>2– Para as infrações graves, o valor da multa será arbitrado entre 51 a 100 UNIFBJ;</w:t>
      </w:r>
    </w:p>
    <w:p w:rsidR="00BD73EA" w:rsidRDefault="00BD73EA" w:rsidP="00BD73EA">
      <w:pPr>
        <w:pStyle w:val="Contrato-Corpo"/>
        <w:rPr>
          <w:color w:val="auto"/>
        </w:rPr>
      </w:pPr>
      <w:r w:rsidRPr="00BD73EA">
        <w:rPr>
          <w:color w:val="auto"/>
        </w:rPr>
        <w:t>3– Para as infrações gravíssimas, o valor da multa será arbitrado entre 101 a 150 UNIFBJ.</w:t>
      </w:r>
    </w:p>
    <w:p w:rsidR="00895ABF" w:rsidRDefault="00895ABF" w:rsidP="00895ABF">
      <w:pPr>
        <w:pStyle w:val="Contrato-Corpo"/>
        <w:rPr>
          <w:color w:val="auto"/>
        </w:rPr>
      </w:pPr>
      <w:r>
        <w:rPr>
          <w:b/>
          <w:color w:val="auto"/>
        </w:rPr>
        <w:t>Parágrafo Sétimo -</w:t>
      </w:r>
      <w:r>
        <w:rPr>
          <w:color w:val="auto"/>
        </w:rPr>
        <w:t xml:space="preserve"> </w:t>
      </w:r>
      <w:r w:rsidR="00BD73EA" w:rsidRPr="00BD73EA">
        <w:rPr>
          <w:color w:val="auto"/>
        </w:rPr>
        <w:t xml:space="preserve">Será aplicada a penalidade de suspensão temporária, que poderá ser cumulativamente com a penalidade de multa, quando a CONTRATADA, se recusar a adotar as medidas necessárias para adequar a execução às especificidades indicadas no instrumento convocatório e seus anexos, por até 02 (dois) </w:t>
      </w:r>
      <w:proofErr w:type="spellStart"/>
      <w:proofErr w:type="gramStart"/>
      <w:r w:rsidR="00BD73EA" w:rsidRPr="00BD73EA">
        <w:rPr>
          <w:color w:val="auto"/>
        </w:rPr>
        <w:t>anos.</w:t>
      </w:r>
      <w:proofErr w:type="gramEnd"/>
      <w:r>
        <w:rPr>
          <w:b/>
          <w:color w:val="auto"/>
        </w:rPr>
        <w:t>Parágrafo</w:t>
      </w:r>
      <w:proofErr w:type="spellEnd"/>
      <w:r>
        <w:rPr>
          <w:b/>
          <w:color w:val="auto"/>
        </w:rPr>
        <w:t xml:space="preserve"> Oitavo -</w:t>
      </w:r>
      <w:r>
        <w:rPr>
          <w:color w:val="auto"/>
        </w:rPr>
        <w:t xml:space="preserve"> Será aplicada a penalidade de declaração de inidoneidade, cumulativamente com a penalidade de multa, quando a CONTRATADA cometer infração gravíssima com dolo, má-fé ou em conluio com servidores públicos ou outras licitantes.</w:t>
      </w:r>
    </w:p>
    <w:p w:rsidR="00895ABF" w:rsidRDefault="00895ABF" w:rsidP="00895ABF">
      <w:pPr>
        <w:pStyle w:val="Contrato-Corpo"/>
        <w:rPr>
          <w:color w:val="auto"/>
        </w:rPr>
      </w:pPr>
      <w:r>
        <w:rPr>
          <w:b/>
          <w:color w:val="auto"/>
        </w:rPr>
        <w:t>Parágrafo Nono -</w:t>
      </w:r>
      <w:r>
        <w:rPr>
          <w:color w:val="auto"/>
        </w:rPr>
        <w:t xml:space="preserve"> A sanção de suspensão temporária de participação em licitação e impedimento de contratar com a Administração Municipal produz efeitos apenas para o Município de Bom Jardim - RJ.</w:t>
      </w:r>
    </w:p>
    <w:p w:rsidR="00895ABF" w:rsidRDefault="00895ABF" w:rsidP="00895ABF">
      <w:pPr>
        <w:pStyle w:val="Contrato-Corpo"/>
        <w:rPr>
          <w:color w:val="auto"/>
        </w:rPr>
      </w:pPr>
      <w:r>
        <w:rPr>
          <w:b/>
          <w:color w:val="auto"/>
        </w:rPr>
        <w:t>Parágrafo Décimo -</w:t>
      </w:r>
      <w:r>
        <w:rPr>
          <w:color w:val="auto"/>
        </w:rPr>
        <w:t xml:space="preserve"> A sanção de declaração de inidoneidade para licitar ou contratar com a Administração Pública produz efeito em todo o território nacional.</w:t>
      </w:r>
    </w:p>
    <w:p w:rsidR="00895ABF" w:rsidRDefault="00895ABF" w:rsidP="00895ABF">
      <w:pPr>
        <w:pStyle w:val="Contrato-Corpo"/>
        <w:rPr>
          <w:color w:val="auto"/>
        </w:rPr>
      </w:pPr>
      <w:r>
        <w:rPr>
          <w:b/>
          <w:color w:val="auto"/>
        </w:rPr>
        <w:t>Parágrafo Décimo Primeiro -</w:t>
      </w:r>
      <w:r>
        <w:rPr>
          <w:color w:val="auto"/>
        </w:rPr>
        <w:t xml:space="preserve"> Para assegurar os efeitos da declaração de inidoneidade e da suspensão temporária, a Administração incluirá as empresas sancionadas no Cadastro Nacional de Empresas Inidôneas e Suspensas - CEIS, até a reabilitação da empresa sancionada.</w:t>
      </w:r>
    </w:p>
    <w:p w:rsidR="00895ABF" w:rsidRDefault="00895ABF" w:rsidP="00895ABF">
      <w:pPr>
        <w:pStyle w:val="Contrato-Corpo"/>
        <w:rPr>
          <w:color w:val="auto"/>
        </w:rPr>
      </w:pPr>
      <w:r>
        <w:rPr>
          <w:b/>
          <w:color w:val="auto"/>
        </w:rPr>
        <w:t>Parágrafo Décimo Segundo -</w:t>
      </w:r>
      <w:r>
        <w:rPr>
          <w:color w:val="auto"/>
        </w:rPr>
        <w:t xml:space="preserve"> A reabilitação da declaração de inidoneidade será concedida quando a empresa ou profissional penalizado ressarcir a Administração pelos prejuízos resultantes e após decorrido o prazo de 02 (dois) anos de sua aplicação.</w:t>
      </w:r>
    </w:p>
    <w:p w:rsidR="00895ABF" w:rsidRDefault="00895ABF" w:rsidP="00895ABF">
      <w:pPr>
        <w:pStyle w:val="Contrato-Corpo"/>
        <w:rPr>
          <w:color w:val="auto"/>
        </w:rPr>
      </w:pPr>
      <w:r>
        <w:rPr>
          <w:b/>
          <w:color w:val="auto"/>
        </w:rPr>
        <w:t>Parágrafo Décimo Terceiro -</w:t>
      </w:r>
      <w:r>
        <w:rPr>
          <w:color w:val="auto"/>
        </w:rPr>
        <w:t xml:space="preserve"> Sem prejuízo da aplicação das penalidades cabíveis, quando o licitante vencedor não manter a sua proposta no respectivo prazo de validade;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rsidR="00895ABF" w:rsidRDefault="00895ABF" w:rsidP="00895ABF">
      <w:pPr>
        <w:pStyle w:val="Contrato-Corpo"/>
        <w:rPr>
          <w:b/>
          <w:bCs w:val="0"/>
          <w:color w:val="auto"/>
        </w:rPr>
      </w:pPr>
      <w:r>
        <w:rPr>
          <w:b/>
          <w:color w:val="auto"/>
        </w:rPr>
        <w:t xml:space="preserve">Parágrafo Décimo Quarto - </w:t>
      </w:r>
      <w:r>
        <w:rPr>
          <w:color w:val="auto"/>
        </w:rPr>
        <w:t xml:space="preserve">As penalidades de suspensão temporária de participação em licitação e impedimento de contratar com a Administração e a declaração de inidoneidade </w:t>
      </w:r>
      <w:r>
        <w:rPr>
          <w:color w:val="auto"/>
        </w:rPr>
        <w:lastRenderedPageBreak/>
        <w:t>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contraditório e ampla defesa.</w:t>
      </w:r>
    </w:p>
    <w:p w:rsidR="00895ABF" w:rsidRDefault="00895ABF" w:rsidP="00895ABF">
      <w:pPr>
        <w:pStyle w:val="Corpodetexto"/>
        <w:spacing w:line="200" w:lineRule="atLeast"/>
        <w:rPr>
          <w:bCs/>
          <w:color w:val="auto"/>
          <w:szCs w:val="22"/>
        </w:rPr>
      </w:pPr>
      <w:r>
        <w:rPr>
          <w:b/>
          <w:bCs/>
          <w:color w:val="auto"/>
          <w:szCs w:val="22"/>
        </w:rPr>
        <w:t xml:space="preserve">Parágrafo Décimo Quinto - </w:t>
      </w:r>
      <w:r>
        <w:rPr>
          <w:bCs/>
          <w:color w:val="auto"/>
          <w:szCs w:val="22"/>
        </w:rPr>
        <w:t>Serão utilizadas,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895ABF" w:rsidRDefault="00895ABF" w:rsidP="00895ABF">
      <w:pPr>
        <w:pStyle w:val="Corpodetexto"/>
        <w:spacing w:line="200" w:lineRule="atLeast"/>
        <w:rPr>
          <w:bCs/>
          <w:color w:val="auto"/>
          <w:szCs w:val="22"/>
        </w:rPr>
      </w:pPr>
      <w:r>
        <w:rPr>
          <w:b/>
          <w:bCs/>
          <w:color w:val="auto"/>
          <w:szCs w:val="22"/>
        </w:rPr>
        <w:t xml:space="preserve">Parágrafo Décimo Sexto - </w:t>
      </w:r>
      <w:r>
        <w:rPr>
          <w:bCs/>
          <w:color w:val="auto"/>
          <w:szCs w:val="22"/>
        </w:rPr>
        <w:t>As multas aplicadas deverão ser recolhidas em favor do Município no prazo de 05 (cinco) dias úteis, a contar do recebimento da notificação.</w:t>
      </w:r>
    </w:p>
    <w:p w:rsidR="00895ABF" w:rsidRDefault="00895ABF" w:rsidP="00895ABF">
      <w:pPr>
        <w:pStyle w:val="Corpodetexto"/>
        <w:spacing w:line="200" w:lineRule="atLeast"/>
        <w:rPr>
          <w:bCs/>
          <w:color w:val="auto"/>
          <w:szCs w:val="22"/>
        </w:rPr>
      </w:pPr>
      <w:r>
        <w:rPr>
          <w:b/>
          <w:bCs/>
          <w:color w:val="auto"/>
          <w:szCs w:val="22"/>
        </w:rPr>
        <w:t>Parágrafo Décimo Sétimo</w:t>
      </w:r>
      <w:r>
        <w:rPr>
          <w:bCs/>
          <w:color w:val="auto"/>
          <w:szCs w:val="22"/>
        </w:rPr>
        <w:t xml:space="preserve"> As multas aplicadas e não recolhidas no prazo do instrumento convocatório serão inscritas em dívida ativa e executadas judicialmente conforme o disposto na Lei Federal nº 6.830/80 e na legislação tributária vigente, acrescida dos encargos correspondentes.</w:t>
      </w:r>
    </w:p>
    <w:p w:rsidR="00895ABF" w:rsidRDefault="00895ABF" w:rsidP="00895ABF">
      <w:pPr>
        <w:pStyle w:val="Corpodetexto"/>
        <w:spacing w:line="200" w:lineRule="atLeast"/>
        <w:rPr>
          <w:bCs/>
          <w:color w:val="auto"/>
          <w:szCs w:val="22"/>
        </w:rPr>
      </w:pPr>
      <w:r>
        <w:rPr>
          <w:b/>
          <w:bCs/>
          <w:color w:val="auto"/>
          <w:szCs w:val="22"/>
        </w:rPr>
        <w:t>Parágrafo Décimo Oitavo</w:t>
      </w:r>
      <w:r>
        <w:rPr>
          <w:bCs/>
          <w:color w:val="auto"/>
          <w:szCs w:val="22"/>
        </w:rPr>
        <w:t xml:space="preserve"> – As penalidades só poderão ser relevadas na hipótese de caso fortuito ou força maior, devidamente justificado e comprovado, a juízo da Administração.</w:t>
      </w:r>
    </w:p>
    <w:p w:rsidR="00895ABF" w:rsidRDefault="00895ABF" w:rsidP="00895ABF">
      <w:pPr>
        <w:pStyle w:val="Corpodetexto"/>
        <w:spacing w:line="200" w:lineRule="atLeast"/>
        <w:rPr>
          <w:bCs/>
          <w:color w:val="auto"/>
          <w:szCs w:val="22"/>
        </w:rPr>
      </w:pPr>
    </w:p>
    <w:p w:rsidR="00895ABF" w:rsidRDefault="00895ABF" w:rsidP="00895ABF">
      <w:pPr>
        <w:pStyle w:val="Corpodetexto"/>
        <w:spacing w:line="200" w:lineRule="atLeast"/>
        <w:rPr>
          <w:color w:val="auto"/>
          <w:szCs w:val="22"/>
        </w:rPr>
      </w:pPr>
      <w:r>
        <w:rPr>
          <w:b/>
          <w:bCs/>
          <w:color w:val="auto"/>
          <w:szCs w:val="22"/>
        </w:rPr>
        <w:t>CLÁUSULA DÉCIMA PRIMEIRA – RESCISÃO (ART. 55, VIII E IX)</w:t>
      </w:r>
    </w:p>
    <w:p w:rsidR="00895ABF" w:rsidRDefault="00895ABF" w:rsidP="00895ABF">
      <w:pPr>
        <w:pStyle w:val="Corpodetexto"/>
        <w:spacing w:line="200" w:lineRule="atLeast"/>
        <w:rPr>
          <w:color w:val="auto"/>
          <w:szCs w:val="22"/>
        </w:rPr>
      </w:pPr>
      <w:r>
        <w:rPr>
          <w:color w:val="auto"/>
          <w:szCs w:val="22"/>
        </w:rPr>
        <w:t>Além das causas previstas nos incisos do art. 78 da L. nº 8.666/93, e sem prejuízo das sanções administrativas previstas, as condutas que caracterizarem: reiterada desobediência aos preceitos estabelecidos no contrato ou no edital; falta grave a Juízo motivado da Administração; inexecução total ou parcial do contrato; bem como aquelas passíveis das sanções dispostas nos incisos III e IV do art. 87 da L. nº 8.666/93, poderão ensejar a rescisão do contrato pela CONTRATANTE.</w:t>
      </w:r>
    </w:p>
    <w:p w:rsidR="00895ABF" w:rsidRDefault="00895ABF" w:rsidP="00895ABF">
      <w:pPr>
        <w:pStyle w:val="Corpodetexto"/>
        <w:spacing w:line="200" w:lineRule="atLeast"/>
        <w:rPr>
          <w:color w:val="auto"/>
          <w:szCs w:val="22"/>
        </w:rPr>
      </w:pPr>
    </w:p>
    <w:p w:rsidR="00895ABF" w:rsidRDefault="00895ABF" w:rsidP="00895ABF">
      <w:pPr>
        <w:pStyle w:val="Corpodetexto"/>
        <w:spacing w:line="200" w:lineRule="atLeast"/>
        <w:rPr>
          <w:color w:val="auto"/>
          <w:szCs w:val="22"/>
        </w:rPr>
      </w:pPr>
      <w:r>
        <w:rPr>
          <w:b/>
          <w:color w:val="auto"/>
          <w:szCs w:val="22"/>
        </w:rPr>
        <w:t>Parágrafo Primeiro</w:t>
      </w:r>
      <w:r>
        <w:rPr>
          <w:color w:val="auto"/>
          <w:szCs w:val="22"/>
        </w:rPr>
        <w:t xml:space="preserve"> – A CONTRATADA reconhece os direitos do CONTRATANTE, em caso de rescisão administrativa prevista no art. 77, da Lei 8.666/93.</w:t>
      </w:r>
    </w:p>
    <w:p w:rsidR="00895ABF" w:rsidRDefault="00895ABF" w:rsidP="00895ABF">
      <w:pPr>
        <w:pStyle w:val="Corpodetexto"/>
        <w:spacing w:line="200" w:lineRule="atLeast"/>
        <w:rPr>
          <w:color w:val="auto"/>
          <w:szCs w:val="22"/>
        </w:rPr>
      </w:pPr>
      <w:r>
        <w:rPr>
          <w:b/>
          <w:bCs/>
          <w:color w:val="auto"/>
          <w:szCs w:val="22"/>
        </w:rPr>
        <w:t>Parágrafo Segundo</w:t>
      </w:r>
      <w:r>
        <w:rPr>
          <w:color w:val="auto"/>
          <w:szCs w:val="22"/>
        </w:rPr>
        <w:t xml:space="preserve"> - A rescisão nos casos indicados no item anterior poderá ser afastada, ou postergada por conveniência ou por razões de interesse público, a juízo motivado da Administração Pública. </w:t>
      </w:r>
    </w:p>
    <w:p w:rsidR="00895ABF" w:rsidRDefault="00895ABF" w:rsidP="00895ABF">
      <w:pPr>
        <w:pStyle w:val="Corpodetexto"/>
        <w:spacing w:line="200" w:lineRule="atLeast"/>
        <w:rPr>
          <w:b/>
          <w:bCs/>
          <w:color w:val="auto"/>
          <w:szCs w:val="22"/>
        </w:rPr>
      </w:pPr>
    </w:p>
    <w:p w:rsidR="00895ABF" w:rsidRDefault="00895ABF" w:rsidP="00895ABF">
      <w:pPr>
        <w:pStyle w:val="Corpodetexto"/>
        <w:spacing w:line="200" w:lineRule="atLeast"/>
        <w:rPr>
          <w:color w:val="auto"/>
          <w:szCs w:val="22"/>
        </w:rPr>
      </w:pPr>
      <w:r>
        <w:rPr>
          <w:b/>
          <w:bCs/>
          <w:color w:val="auto"/>
          <w:szCs w:val="22"/>
        </w:rPr>
        <w:t>CLÁUSULA DÉCIMA SEGUNDA - LEGISLAÇÃO APLICÁVEL (ART. 55, XII)</w:t>
      </w:r>
    </w:p>
    <w:p w:rsidR="00895ABF" w:rsidRDefault="00895ABF" w:rsidP="00895ABF">
      <w:pPr>
        <w:pStyle w:val="Corpodetexto"/>
        <w:spacing w:line="200" w:lineRule="atLeast"/>
        <w:rPr>
          <w:color w:val="auto"/>
          <w:szCs w:val="22"/>
        </w:rPr>
      </w:pPr>
      <w:r>
        <w:rPr>
          <w:color w:val="auto"/>
          <w:szCs w:val="22"/>
        </w:rPr>
        <w:t>O presente Instrumento Contratual rege-se pelas disposições expressas na Lei 8.666, de 21 de junho de 1993, e pelos preceitos de direito público, aplicando-se supletivamente os princípios da teoria geral dos contratos e as disposições de direito privado.</w:t>
      </w:r>
    </w:p>
    <w:p w:rsidR="00895ABF" w:rsidRDefault="00895ABF" w:rsidP="00895ABF">
      <w:pPr>
        <w:pStyle w:val="Corpodetexto"/>
        <w:spacing w:line="200" w:lineRule="atLeast"/>
        <w:rPr>
          <w:color w:val="auto"/>
          <w:szCs w:val="22"/>
        </w:rPr>
      </w:pPr>
    </w:p>
    <w:p w:rsidR="00895ABF" w:rsidRDefault="00895ABF" w:rsidP="00895ABF">
      <w:pPr>
        <w:pStyle w:val="Corpodetexto"/>
        <w:spacing w:line="200" w:lineRule="atLeast"/>
        <w:rPr>
          <w:b/>
          <w:bCs/>
          <w:color w:val="auto"/>
          <w:szCs w:val="22"/>
        </w:rPr>
      </w:pPr>
      <w:r>
        <w:rPr>
          <w:b/>
          <w:bCs/>
          <w:color w:val="auto"/>
          <w:szCs w:val="22"/>
        </w:rPr>
        <w:t>CLÁUSULA DÉCIMA TERCEIRA – PROTOCOLO DE COMUNICAÇÃO ENTRE AS PARTES</w:t>
      </w:r>
    </w:p>
    <w:p w:rsidR="00895ABF" w:rsidRDefault="00895ABF" w:rsidP="00895ABF">
      <w:pPr>
        <w:pStyle w:val="Corpodetexto"/>
        <w:spacing w:line="200" w:lineRule="atLeast"/>
        <w:rPr>
          <w:bCs/>
          <w:color w:val="auto"/>
          <w:szCs w:val="22"/>
        </w:rPr>
      </w:pPr>
      <w:r>
        <w:rPr>
          <w:bCs/>
          <w:color w:val="auto"/>
          <w:szCs w:val="22"/>
        </w:rPr>
        <w:t>Todas as comunicações entre a Administração e a CONTRATADA serão feitas por escrito, preferencialmente por meio eletrônico.</w:t>
      </w:r>
    </w:p>
    <w:p w:rsidR="00895ABF" w:rsidRDefault="00895ABF" w:rsidP="00895ABF">
      <w:pPr>
        <w:pStyle w:val="Corpodetexto"/>
        <w:spacing w:line="200" w:lineRule="atLeast"/>
        <w:rPr>
          <w:bCs/>
          <w:color w:val="auto"/>
          <w:szCs w:val="22"/>
        </w:rPr>
      </w:pPr>
      <w:r>
        <w:rPr>
          <w:b/>
          <w:bCs/>
          <w:color w:val="auto"/>
          <w:szCs w:val="22"/>
        </w:rPr>
        <w:t xml:space="preserve">Parágrafo Primeiro </w:t>
      </w:r>
      <w:r>
        <w:rPr>
          <w:bCs/>
          <w:color w:val="auto"/>
          <w:szCs w:val="22"/>
        </w:rPr>
        <w:t>– A CONTRATADA, ao apresentar sua proposta comercial, deverá informar seu endereço para correio eletrônico, ou caso não disponha, o seu endereço comercial para recebimento das comunicações.</w:t>
      </w:r>
    </w:p>
    <w:p w:rsidR="00895ABF" w:rsidRDefault="00895ABF" w:rsidP="00895ABF">
      <w:pPr>
        <w:pStyle w:val="Corpodetexto"/>
        <w:spacing w:line="200" w:lineRule="atLeast"/>
        <w:rPr>
          <w:bCs/>
          <w:color w:val="auto"/>
          <w:szCs w:val="22"/>
        </w:rPr>
      </w:pPr>
      <w:r>
        <w:rPr>
          <w:b/>
          <w:bCs/>
          <w:color w:val="auto"/>
          <w:szCs w:val="22"/>
        </w:rPr>
        <w:t>Parágrafo Segundo</w:t>
      </w:r>
      <w:r>
        <w:rPr>
          <w:bCs/>
          <w:color w:val="auto"/>
          <w:szCs w:val="22"/>
        </w:rPr>
        <w:t xml:space="preserve"> – 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895ABF" w:rsidRPr="009B71C4" w:rsidRDefault="00895ABF" w:rsidP="00895ABF">
      <w:pPr>
        <w:pStyle w:val="Corpodetexto"/>
        <w:spacing w:line="200" w:lineRule="atLeast"/>
        <w:rPr>
          <w:bCs/>
          <w:color w:val="auto"/>
          <w:szCs w:val="22"/>
        </w:rPr>
      </w:pPr>
      <w:r>
        <w:rPr>
          <w:b/>
          <w:bCs/>
          <w:color w:val="auto"/>
          <w:szCs w:val="22"/>
        </w:rPr>
        <w:t>Parágrafo Terceiro -</w:t>
      </w:r>
      <w:r w:rsidRPr="009B71C4">
        <w:t xml:space="preserve"> </w:t>
      </w:r>
      <w:r w:rsidRPr="009B71C4">
        <w:rPr>
          <w:bCs/>
          <w:color w:val="auto"/>
          <w:szCs w:val="22"/>
        </w:rPr>
        <w:t>Fica facultado à Administração comunicar à Contratada, por meio de publicação em órgão da imprensa oficial, sem prejuízo do previsto no parágrafo anterior.</w:t>
      </w:r>
      <w:r>
        <w:rPr>
          <w:b/>
          <w:bCs/>
          <w:color w:val="auto"/>
          <w:szCs w:val="22"/>
        </w:rPr>
        <w:t xml:space="preserve"> </w:t>
      </w:r>
    </w:p>
    <w:p w:rsidR="00895ABF" w:rsidRDefault="00895ABF" w:rsidP="00895ABF">
      <w:pPr>
        <w:pStyle w:val="Corpodetexto"/>
        <w:spacing w:line="200" w:lineRule="atLeast"/>
        <w:rPr>
          <w:color w:val="auto"/>
          <w:szCs w:val="22"/>
        </w:rPr>
      </w:pPr>
    </w:p>
    <w:p w:rsidR="00895ABF" w:rsidRDefault="00895ABF" w:rsidP="00895ABF">
      <w:pPr>
        <w:pStyle w:val="Corpodetexto"/>
        <w:spacing w:line="200" w:lineRule="atLeast"/>
        <w:rPr>
          <w:color w:val="auto"/>
          <w:szCs w:val="22"/>
        </w:rPr>
      </w:pPr>
      <w:r>
        <w:rPr>
          <w:b/>
          <w:bCs/>
          <w:color w:val="auto"/>
          <w:szCs w:val="22"/>
        </w:rPr>
        <w:t>CLÁUSULA DÉCIMA QUARTA – DURAÇÃO (ART. 55, IV E ART. 57)</w:t>
      </w:r>
    </w:p>
    <w:p w:rsidR="00895ABF" w:rsidRDefault="00BD73EA" w:rsidP="00895ABF">
      <w:pPr>
        <w:pStyle w:val="Corpodetexto"/>
        <w:spacing w:line="200" w:lineRule="atLeast"/>
        <w:rPr>
          <w:color w:val="auto"/>
          <w:szCs w:val="22"/>
        </w:rPr>
      </w:pPr>
      <w:r w:rsidRPr="00BD73EA">
        <w:rPr>
          <w:color w:val="auto"/>
          <w:szCs w:val="22"/>
        </w:rPr>
        <w:lastRenderedPageBreak/>
        <w:t>O contrato terá duração até a data de 31/12/2022, com eficácia na forma do art. 61, parágrafo único da Lei Federal nº 8.666/93, sendo vedada sua prorrogação. A iniciar da assinatura contratual.</w:t>
      </w:r>
    </w:p>
    <w:p w:rsidR="00895ABF" w:rsidRPr="009B71C4" w:rsidRDefault="00895ABF" w:rsidP="00895ABF">
      <w:pPr>
        <w:pStyle w:val="Corpodetexto"/>
        <w:spacing w:line="200" w:lineRule="atLeast"/>
        <w:rPr>
          <w:color w:val="auto"/>
          <w:szCs w:val="22"/>
        </w:rPr>
      </w:pPr>
      <w:r>
        <w:rPr>
          <w:b/>
          <w:color w:val="auto"/>
          <w:szCs w:val="22"/>
        </w:rPr>
        <w:t>Parágrafo Primeiro</w:t>
      </w:r>
      <w:r w:rsidRPr="009B71C4">
        <w:rPr>
          <w:color w:val="auto"/>
          <w:szCs w:val="22"/>
        </w:rPr>
        <w:t xml:space="preserve"> – O contrato poderá ser alterado unilateralmente pela Administração, após a devida justificativa, obrigando a CONTRATADA a aceitar seus termos e resguardado o equilíbrio econômico-financeiro, nas seguintes hipóteses:</w:t>
      </w:r>
    </w:p>
    <w:p w:rsidR="00895ABF" w:rsidRPr="009B71C4" w:rsidRDefault="00895ABF" w:rsidP="00895ABF">
      <w:pPr>
        <w:pStyle w:val="Corpodetexto"/>
        <w:spacing w:line="200" w:lineRule="atLeast"/>
        <w:rPr>
          <w:color w:val="auto"/>
          <w:szCs w:val="22"/>
        </w:rPr>
      </w:pPr>
      <w:r w:rsidRPr="009B71C4">
        <w:rPr>
          <w:color w:val="auto"/>
          <w:szCs w:val="22"/>
        </w:rPr>
        <w:t>1 – Quando houver modificação das especificações, para melhor adequação técnica aos objetivos da Administração;</w:t>
      </w:r>
    </w:p>
    <w:p w:rsidR="00BD73EA" w:rsidRDefault="00895ABF" w:rsidP="00895ABF">
      <w:pPr>
        <w:pStyle w:val="Corpodetexto"/>
        <w:spacing w:line="200" w:lineRule="atLeast"/>
        <w:rPr>
          <w:color w:val="auto"/>
          <w:szCs w:val="22"/>
        </w:rPr>
      </w:pPr>
      <w:r w:rsidRPr="009B71C4">
        <w:rPr>
          <w:color w:val="auto"/>
          <w:szCs w:val="22"/>
        </w:rPr>
        <w:t xml:space="preserve">2 – </w:t>
      </w:r>
      <w:r w:rsidR="00BD73EA" w:rsidRPr="00BD73EA">
        <w:rPr>
          <w:color w:val="auto"/>
          <w:szCs w:val="22"/>
        </w:rPr>
        <w:t xml:space="preserve">Quando houver modificação do valor contratual em razão de acréscimos ou supressão quantitativa dos serviços prestados, limitados </w:t>
      </w:r>
      <w:proofErr w:type="gramStart"/>
      <w:r w:rsidR="00BD73EA" w:rsidRPr="00BD73EA">
        <w:rPr>
          <w:color w:val="auto"/>
          <w:szCs w:val="22"/>
        </w:rPr>
        <w:t>à</w:t>
      </w:r>
      <w:proofErr w:type="gramEnd"/>
      <w:r w:rsidR="00BD73EA" w:rsidRPr="00BD73EA">
        <w:rPr>
          <w:color w:val="auto"/>
          <w:szCs w:val="22"/>
        </w:rPr>
        <w:t xml:space="preserve"> 25% (vinte e cinco por cento) do valor inicial atualizado do contrato.</w:t>
      </w:r>
    </w:p>
    <w:p w:rsidR="00895ABF" w:rsidRPr="009B71C4" w:rsidRDefault="00895ABF" w:rsidP="00895ABF">
      <w:pPr>
        <w:pStyle w:val="Corpodetexto"/>
        <w:spacing w:line="200" w:lineRule="atLeast"/>
        <w:rPr>
          <w:color w:val="auto"/>
          <w:szCs w:val="22"/>
        </w:rPr>
      </w:pPr>
      <w:r>
        <w:rPr>
          <w:b/>
          <w:color w:val="auto"/>
          <w:szCs w:val="22"/>
        </w:rPr>
        <w:t>Parágrafo Segundo</w:t>
      </w:r>
      <w:r w:rsidRPr="009B71C4">
        <w:rPr>
          <w:color w:val="auto"/>
          <w:szCs w:val="22"/>
        </w:rPr>
        <w:t xml:space="preserve"> – O contrato poderá ser alterado por comum acordo das partes, após justificativa da Administração, nas seguintes hipóteses:</w:t>
      </w:r>
    </w:p>
    <w:p w:rsidR="00BD73EA" w:rsidRPr="00BD73EA" w:rsidRDefault="00895ABF" w:rsidP="00BD73EA">
      <w:pPr>
        <w:pStyle w:val="Corpodetexto"/>
        <w:spacing w:line="200" w:lineRule="atLeast"/>
        <w:rPr>
          <w:color w:val="auto"/>
          <w:szCs w:val="22"/>
        </w:rPr>
      </w:pPr>
      <w:r w:rsidRPr="009B71C4">
        <w:rPr>
          <w:color w:val="auto"/>
          <w:szCs w:val="22"/>
        </w:rPr>
        <w:t>1 –</w:t>
      </w:r>
      <w:r w:rsidR="00BD73EA" w:rsidRPr="00BD73EA">
        <w:rPr>
          <w:color w:val="auto"/>
          <w:szCs w:val="22"/>
        </w:rPr>
        <w:t xml:space="preserve"> Quando conveniente </w:t>
      </w:r>
      <w:proofErr w:type="gramStart"/>
      <w:r w:rsidR="00BD73EA" w:rsidRPr="00BD73EA">
        <w:rPr>
          <w:color w:val="auto"/>
          <w:szCs w:val="22"/>
        </w:rPr>
        <w:t>a</w:t>
      </w:r>
      <w:proofErr w:type="gramEnd"/>
      <w:r w:rsidR="00BD73EA" w:rsidRPr="00BD73EA">
        <w:rPr>
          <w:color w:val="auto"/>
          <w:szCs w:val="22"/>
        </w:rPr>
        <w:t xml:space="preserve"> substituição de garantia de execução;</w:t>
      </w:r>
    </w:p>
    <w:p w:rsidR="00BD73EA" w:rsidRPr="00BD73EA" w:rsidRDefault="00BD73EA" w:rsidP="00BD73EA">
      <w:pPr>
        <w:pStyle w:val="Corpodetexto"/>
        <w:spacing w:line="200" w:lineRule="atLeast"/>
        <w:rPr>
          <w:color w:val="auto"/>
          <w:szCs w:val="22"/>
        </w:rPr>
      </w:pPr>
      <w:r>
        <w:rPr>
          <w:color w:val="auto"/>
          <w:szCs w:val="22"/>
        </w:rPr>
        <w:t>2</w:t>
      </w:r>
      <w:r w:rsidRPr="00BD73EA">
        <w:rPr>
          <w:color w:val="auto"/>
          <w:szCs w:val="22"/>
        </w:rPr>
        <w:t xml:space="preserve">– Quando necessária </w:t>
      </w:r>
      <w:proofErr w:type="gramStart"/>
      <w:r w:rsidRPr="00BD73EA">
        <w:rPr>
          <w:color w:val="auto"/>
          <w:szCs w:val="22"/>
        </w:rPr>
        <w:t>a</w:t>
      </w:r>
      <w:proofErr w:type="gramEnd"/>
      <w:r w:rsidRPr="00BD73EA">
        <w:rPr>
          <w:color w:val="auto"/>
          <w:szCs w:val="22"/>
        </w:rPr>
        <w:t xml:space="preserve"> modificação da forma de serviço ou da dinâmica de execução do contrato, em razão da verificação técnica de inaplicabilidade dos termos contratuais originais;</w:t>
      </w:r>
    </w:p>
    <w:p w:rsidR="00BD73EA" w:rsidRPr="00BD73EA" w:rsidRDefault="00BD73EA" w:rsidP="00BD73EA">
      <w:pPr>
        <w:pStyle w:val="Corpodetexto"/>
        <w:spacing w:line="200" w:lineRule="atLeast"/>
        <w:rPr>
          <w:color w:val="auto"/>
          <w:szCs w:val="22"/>
        </w:rPr>
      </w:pPr>
      <w:r>
        <w:rPr>
          <w:color w:val="auto"/>
          <w:szCs w:val="22"/>
        </w:rPr>
        <w:t>3</w:t>
      </w:r>
      <w:r w:rsidRPr="00BD73EA">
        <w:rPr>
          <w:color w:val="auto"/>
          <w:szCs w:val="22"/>
        </w:rPr>
        <w:t xml:space="preserve">– Quando necessária </w:t>
      </w:r>
      <w:proofErr w:type="gramStart"/>
      <w:r w:rsidRPr="00BD73EA">
        <w:rPr>
          <w:color w:val="auto"/>
          <w:szCs w:val="22"/>
        </w:rPr>
        <w:t>a</w:t>
      </w:r>
      <w:proofErr w:type="gramEnd"/>
      <w:r w:rsidRPr="00BD73EA">
        <w:rPr>
          <w:color w:val="auto"/>
          <w:szCs w:val="22"/>
        </w:rPr>
        <w:t xml:space="preserve"> modificação da forma de pagamento, por imposição de circunstâncias supervenientes, mantido o valor inicial atualizado, sendo vedada a antecipação do pagamento sem a correspondente contraprestação do serviço;</w:t>
      </w:r>
    </w:p>
    <w:p w:rsidR="00BD73EA" w:rsidRPr="00BD73EA" w:rsidRDefault="00BD73EA" w:rsidP="00BD73EA">
      <w:pPr>
        <w:pStyle w:val="Corpodetexto"/>
        <w:spacing w:line="200" w:lineRule="atLeast"/>
        <w:rPr>
          <w:color w:val="auto"/>
          <w:szCs w:val="22"/>
        </w:rPr>
      </w:pPr>
      <w:r>
        <w:rPr>
          <w:color w:val="auto"/>
          <w:szCs w:val="22"/>
        </w:rPr>
        <w:t>4</w:t>
      </w:r>
      <w:r w:rsidRPr="00BD73EA">
        <w:rPr>
          <w:color w:val="auto"/>
          <w:szCs w:val="22"/>
        </w:rPr>
        <w:t xml:space="preserve">– Para restabelecer a relação que as partes pactuaram inicialmente entre os encargos da CONTRATADA e a retribuição da Administração </w:t>
      </w:r>
      <w:r>
        <w:rPr>
          <w:color w:val="auto"/>
          <w:szCs w:val="22"/>
        </w:rPr>
        <w:t>para a justa remuneração</w:t>
      </w:r>
      <w:r w:rsidRPr="00BD73EA">
        <w:rPr>
          <w:color w:val="auto"/>
          <w:szCs w:val="22"/>
        </w:rPr>
        <w:t>, objetivando a manutenção do equilíbrio econômico-financeiro inicial do contrato, quando sobrevirem fatos imprevisíveis, ou previsíveis</w:t>
      </w:r>
      <w:proofErr w:type="gramStart"/>
      <w:r w:rsidRPr="00BD73EA">
        <w:rPr>
          <w:color w:val="auto"/>
          <w:szCs w:val="22"/>
        </w:rPr>
        <w:t xml:space="preserve"> porém</w:t>
      </w:r>
      <w:proofErr w:type="gramEnd"/>
      <w:r w:rsidRPr="00BD73EA">
        <w:rPr>
          <w:color w:val="auto"/>
          <w:szCs w:val="22"/>
        </w:rPr>
        <w:t xml:space="preserve"> de consequências incalculáveis, retardadores ou impeditivos da execução do ajustado, ou, ainda, em caso de força maior, caso fortuito ou fato do príncipe, configurando álea econômica extraordinária e extracontratual;</w:t>
      </w:r>
    </w:p>
    <w:p w:rsidR="00BD73EA" w:rsidRDefault="00BD73EA" w:rsidP="00BD73EA">
      <w:pPr>
        <w:pStyle w:val="Corpodetexto"/>
        <w:spacing w:line="200" w:lineRule="atLeast"/>
        <w:rPr>
          <w:color w:val="auto"/>
          <w:szCs w:val="22"/>
        </w:rPr>
      </w:pPr>
      <w:r>
        <w:rPr>
          <w:color w:val="auto"/>
          <w:szCs w:val="22"/>
        </w:rPr>
        <w:t>5</w:t>
      </w:r>
      <w:r w:rsidRPr="00BD73EA">
        <w:rPr>
          <w:color w:val="auto"/>
          <w:szCs w:val="22"/>
        </w:rPr>
        <w:t xml:space="preserve">– Quando necessária </w:t>
      </w:r>
      <w:proofErr w:type="gramStart"/>
      <w:r w:rsidRPr="00BD73EA">
        <w:rPr>
          <w:color w:val="auto"/>
          <w:szCs w:val="22"/>
        </w:rPr>
        <w:t>a</w:t>
      </w:r>
      <w:proofErr w:type="gramEnd"/>
      <w:r w:rsidRPr="00BD73EA">
        <w:rPr>
          <w:color w:val="auto"/>
          <w:szCs w:val="22"/>
        </w:rPr>
        <w:t xml:space="preserve"> supressão de serviços a serem prestados em proporção superior a 25% (vinte e cinco por cento) do valor inicial atualizado do contrato.</w:t>
      </w:r>
    </w:p>
    <w:p w:rsidR="00895ABF" w:rsidRPr="009B71C4" w:rsidRDefault="00895ABF" w:rsidP="00BD73EA">
      <w:pPr>
        <w:pStyle w:val="Corpodetexto"/>
        <w:spacing w:line="200" w:lineRule="atLeast"/>
        <w:rPr>
          <w:color w:val="auto"/>
          <w:szCs w:val="22"/>
        </w:rPr>
      </w:pPr>
      <w:r>
        <w:rPr>
          <w:b/>
          <w:color w:val="auto"/>
          <w:szCs w:val="22"/>
        </w:rPr>
        <w:t>Parágrafo Terceiro</w:t>
      </w:r>
      <w:r w:rsidRPr="009B71C4">
        <w:rPr>
          <w:color w:val="auto"/>
          <w:szCs w:val="22"/>
        </w:rPr>
        <w:t xml:space="preserve"> – Havendo alteração unilateral, a Administração restabelecerá, por aditamento, o equilíbrio financeiro-econômico inicial.</w:t>
      </w:r>
    </w:p>
    <w:p w:rsidR="00895ABF" w:rsidRPr="009B71C4" w:rsidRDefault="00895ABF" w:rsidP="00895ABF">
      <w:pPr>
        <w:pStyle w:val="Corpodetexto"/>
        <w:spacing w:line="200" w:lineRule="atLeast"/>
        <w:rPr>
          <w:color w:val="auto"/>
          <w:szCs w:val="22"/>
        </w:rPr>
      </w:pPr>
      <w:r>
        <w:rPr>
          <w:b/>
          <w:color w:val="auto"/>
          <w:szCs w:val="22"/>
        </w:rPr>
        <w:t>Parágrafo Quarto</w:t>
      </w:r>
      <w:r w:rsidRPr="009B71C4">
        <w:rPr>
          <w:color w:val="auto"/>
          <w:szCs w:val="22"/>
        </w:rPr>
        <w:t xml:space="preserve"> – A Administração poderá, após a devida justificativa, ordenar por escrito a suspensão do contrato pelo prazo máximo de 120 (cento e vinte) dias, incluindo neste limite eventuais prorrogações de suspensão ou novos pedidos de suspensão.</w:t>
      </w:r>
    </w:p>
    <w:p w:rsidR="00895ABF" w:rsidRPr="009B71C4" w:rsidRDefault="00895ABF" w:rsidP="00895ABF">
      <w:pPr>
        <w:pStyle w:val="Corpodetexto"/>
        <w:spacing w:line="200" w:lineRule="atLeast"/>
        <w:rPr>
          <w:color w:val="auto"/>
          <w:szCs w:val="22"/>
        </w:rPr>
      </w:pPr>
      <w:r>
        <w:rPr>
          <w:b/>
          <w:color w:val="auto"/>
          <w:szCs w:val="22"/>
        </w:rPr>
        <w:t>Parágrafo Quinto</w:t>
      </w:r>
      <w:r w:rsidRPr="009B71C4">
        <w:rPr>
          <w:color w:val="auto"/>
          <w:szCs w:val="22"/>
        </w:rPr>
        <w:t xml:space="preserve"> – O reinício da execução do contrato, após a suspensão, será realizado após ordem da Administração, nos moldes adotados para a execução do objeto.</w:t>
      </w:r>
    </w:p>
    <w:p w:rsidR="00895ABF" w:rsidRPr="009B71C4" w:rsidRDefault="00895ABF" w:rsidP="00895ABF">
      <w:pPr>
        <w:pStyle w:val="Corpodetexto"/>
        <w:spacing w:line="200" w:lineRule="atLeast"/>
        <w:rPr>
          <w:color w:val="auto"/>
          <w:szCs w:val="22"/>
        </w:rPr>
      </w:pPr>
      <w:r>
        <w:rPr>
          <w:b/>
          <w:color w:val="auto"/>
          <w:szCs w:val="22"/>
        </w:rPr>
        <w:t>Parágrafo Sexto</w:t>
      </w:r>
      <w:r w:rsidRPr="009B71C4">
        <w:rPr>
          <w:color w:val="auto"/>
          <w:szCs w:val="22"/>
        </w:rPr>
        <w:t xml:space="preserve"> – O contrato será extinto após a conclusão de sua execução, por rescisão determinada por ato unilateral da Administração, por rescisão amigável ou por rescisão judicial.</w:t>
      </w:r>
    </w:p>
    <w:p w:rsidR="00895ABF" w:rsidRPr="009B71C4" w:rsidRDefault="00895ABF" w:rsidP="00895ABF">
      <w:pPr>
        <w:pStyle w:val="Corpodetexto"/>
        <w:spacing w:line="200" w:lineRule="atLeast"/>
        <w:rPr>
          <w:color w:val="auto"/>
          <w:szCs w:val="22"/>
        </w:rPr>
      </w:pPr>
      <w:r>
        <w:rPr>
          <w:b/>
          <w:color w:val="auto"/>
          <w:szCs w:val="22"/>
        </w:rPr>
        <w:t>Parágrafo Sétimo</w:t>
      </w:r>
      <w:r w:rsidRPr="009B71C4">
        <w:rPr>
          <w:color w:val="auto"/>
          <w:szCs w:val="22"/>
        </w:rPr>
        <w:t xml:space="preserve"> – São hipóteses de rescisão determinada por ato unilateral da Administração:</w:t>
      </w:r>
    </w:p>
    <w:p w:rsidR="00BD73EA" w:rsidRPr="00BD73EA" w:rsidRDefault="00895ABF" w:rsidP="00BD73EA">
      <w:pPr>
        <w:pStyle w:val="Corpodetexto"/>
        <w:spacing w:line="200" w:lineRule="atLeast"/>
        <w:rPr>
          <w:color w:val="auto"/>
          <w:szCs w:val="22"/>
        </w:rPr>
      </w:pPr>
      <w:r w:rsidRPr="009B71C4">
        <w:rPr>
          <w:color w:val="auto"/>
          <w:szCs w:val="22"/>
        </w:rPr>
        <w:t xml:space="preserve">1 – </w:t>
      </w:r>
      <w:r w:rsidR="00BD73EA" w:rsidRPr="00BD73EA">
        <w:rPr>
          <w:color w:val="auto"/>
          <w:szCs w:val="22"/>
        </w:rPr>
        <w:t>O não cumprimento de cláusulas contratuais, especificações, projetos ou prazos;</w:t>
      </w:r>
    </w:p>
    <w:p w:rsidR="00BD73EA" w:rsidRPr="00BD73EA" w:rsidRDefault="00BD73EA" w:rsidP="00BD73EA">
      <w:pPr>
        <w:pStyle w:val="Corpodetexto"/>
        <w:spacing w:line="200" w:lineRule="atLeast"/>
        <w:rPr>
          <w:color w:val="auto"/>
          <w:szCs w:val="22"/>
        </w:rPr>
      </w:pPr>
      <w:r>
        <w:rPr>
          <w:color w:val="auto"/>
          <w:szCs w:val="22"/>
        </w:rPr>
        <w:t>2</w:t>
      </w:r>
      <w:r w:rsidRPr="00BD73EA">
        <w:rPr>
          <w:color w:val="auto"/>
          <w:szCs w:val="22"/>
        </w:rPr>
        <w:t>– O cumprimento irregular de cláusulas contratuais, especificações, projetos e prazos;</w:t>
      </w:r>
    </w:p>
    <w:p w:rsidR="00BD73EA" w:rsidRPr="00BD73EA" w:rsidRDefault="00BD73EA" w:rsidP="00BD73EA">
      <w:pPr>
        <w:pStyle w:val="Corpodetexto"/>
        <w:spacing w:line="200" w:lineRule="atLeast"/>
        <w:rPr>
          <w:color w:val="auto"/>
          <w:szCs w:val="22"/>
        </w:rPr>
      </w:pPr>
      <w:r>
        <w:rPr>
          <w:color w:val="auto"/>
          <w:szCs w:val="22"/>
        </w:rPr>
        <w:t>3</w:t>
      </w:r>
      <w:r w:rsidRPr="00BD73EA">
        <w:rPr>
          <w:color w:val="auto"/>
          <w:szCs w:val="22"/>
        </w:rPr>
        <w:t>– A lentidão do seu cumprimento, levando a Administração a comprovar a impossibilidade da conclusão do serviço nos prazos estipulados;</w:t>
      </w:r>
    </w:p>
    <w:p w:rsidR="00BD73EA" w:rsidRPr="00BD73EA" w:rsidRDefault="00BD73EA" w:rsidP="00BD73EA">
      <w:pPr>
        <w:pStyle w:val="Corpodetexto"/>
        <w:spacing w:line="200" w:lineRule="atLeast"/>
        <w:rPr>
          <w:color w:val="auto"/>
          <w:szCs w:val="22"/>
        </w:rPr>
      </w:pPr>
      <w:r>
        <w:rPr>
          <w:color w:val="auto"/>
          <w:szCs w:val="22"/>
        </w:rPr>
        <w:t>4</w:t>
      </w:r>
      <w:r w:rsidRPr="00BD73EA">
        <w:rPr>
          <w:color w:val="auto"/>
          <w:szCs w:val="22"/>
        </w:rPr>
        <w:t>– O atraso injustificado no início do serviço;</w:t>
      </w:r>
    </w:p>
    <w:p w:rsidR="00BD73EA" w:rsidRPr="00BD73EA" w:rsidRDefault="00BD73EA" w:rsidP="00BD73EA">
      <w:pPr>
        <w:pStyle w:val="Corpodetexto"/>
        <w:spacing w:line="200" w:lineRule="atLeast"/>
        <w:rPr>
          <w:color w:val="auto"/>
          <w:szCs w:val="22"/>
        </w:rPr>
      </w:pPr>
      <w:r>
        <w:rPr>
          <w:color w:val="auto"/>
          <w:szCs w:val="22"/>
        </w:rPr>
        <w:t xml:space="preserve">5– A paralisação dos </w:t>
      </w:r>
      <w:r w:rsidRPr="00BD73EA">
        <w:rPr>
          <w:color w:val="auto"/>
          <w:szCs w:val="22"/>
        </w:rPr>
        <w:t>serviços sem justa causa e prévia comunicação à Administração;</w:t>
      </w:r>
    </w:p>
    <w:p w:rsidR="00BD73EA" w:rsidRPr="00BD73EA" w:rsidRDefault="00BD73EA" w:rsidP="00BD73EA">
      <w:pPr>
        <w:pStyle w:val="Corpodetexto"/>
        <w:spacing w:line="200" w:lineRule="atLeast"/>
        <w:rPr>
          <w:color w:val="auto"/>
          <w:szCs w:val="22"/>
        </w:rPr>
      </w:pPr>
      <w:r>
        <w:rPr>
          <w:color w:val="auto"/>
          <w:szCs w:val="22"/>
        </w:rPr>
        <w:t>6</w:t>
      </w:r>
      <w:r w:rsidRPr="00BD73EA">
        <w:rPr>
          <w:color w:val="auto"/>
          <w:szCs w:val="22"/>
        </w:rPr>
        <w:t xml:space="preserve">– A subcontratação total ou parcial do seu objeto, a associação do contratado com outrem, a cessão ou transferência, total ou parcial, bem como a fusão, cisão ou incorporação, não </w:t>
      </w:r>
      <w:proofErr w:type="gramStart"/>
      <w:r w:rsidRPr="00BD73EA">
        <w:rPr>
          <w:color w:val="auto"/>
          <w:szCs w:val="22"/>
        </w:rPr>
        <w:t>admitidas no instrumento convocatórios</w:t>
      </w:r>
      <w:proofErr w:type="gramEnd"/>
      <w:r w:rsidRPr="00BD73EA">
        <w:rPr>
          <w:color w:val="auto"/>
          <w:szCs w:val="22"/>
        </w:rPr>
        <w:t xml:space="preserve"> e seus anexos;</w:t>
      </w:r>
    </w:p>
    <w:p w:rsidR="00BD73EA" w:rsidRPr="00BD73EA" w:rsidRDefault="00BD73EA" w:rsidP="00BD73EA">
      <w:pPr>
        <w:pStyle w:val="Corpodetexto"/>
        <w:spacing w:line="200" w:lineRule="atLeast"/>
        <w:rPr>
          <w:color w:val="auto"/>
          <w:szCs w:val="22"/>
        </w:rPr>
      </w:pPr>
      <w:r>
        <w:rPr>
          <w:color w:val="auto"/>
          <w:szCs w:val="22"/>
        </w:rPr>
        <w:t>7</w:t>
      </w:r>
      <w:r w:rsidRPr="00BD73EA">
        <w:rPr>
          <w:color w:val="auto"/>
          <w:szCs w:val="22"/>
        </w:rPr>
        <w:t>– O desatendimento das determinações regulares da autoridade designada para acompanhar e fiscalizar a sua execução, assim como as de seus superiores;</w:t>
      </w:r>
    </w:p>
    <w:p w:rsidR="00BD73EA" w:rsidRPr="00BD73EA" w:rsidRDefault="00BD73EA" w:rsidP="00BD73EA">
      <w:pPr>
        <w:pStyle w:val="Corpodetexto"/>
        <w:spacing w:line="200" w:lineRule="atLeast"/>
        <w:rPr>
          <w:color w:val="auto"/>
          <w:szCs w:val="22"/>
        </w:rPr>
      </w:pPr>
      <w:r>
        <w:rPr>
          <w:color w:val="auto"/>
          <w:szCs w:val="22"/>
        </w:rPr>
        <w:t>8</w:t>
      </w:r>
      <w:r w:rsidRPr="00BD73EA">
        <w:rPr>
          <w:color w:val="auto"/>
          <w:szCs w:val="22"/>
        </w:rPr>
        <w:t>– O cometimento reiterado de faltas na sua execução, anotadas em registro próprio da fiscalização;</w:t>
      </w:r>
    </w:p>
    <w:p w:rsidR="00BD73EA" w:rsidRPr="00BD73EA" w:rsidRDefault="00BD73EA" w:rsidP="00BD73EA">
      <w:pPr>
        <w:pStyle w:val="Corpodetexto"/>
        <w:spacing w:line="200" w:lineRule="atLeast"/>
        <w:rPr>
          <w:color w:val="auto"/>
          <w:szCs w:val="22"/>
        </w:rPr>
      </w:pPr>
      <w:r>
        <w:rPr>
          <w:color w:val="auto"/>
          <w:szCs w:val="22"/>
        </w:rPr>
        <w:lastRenderedPageBreak/>
        <w:t>9</w:t>
      </w:r>
      <w:r w:rsidRPr="00BD73EA">
        <w:rPr>
          <w:color w:val="auto"/>
          <w:szCs w:val="22"/>
        </w:rPr>
        <w:t>– A decretação de falência ou a instauração de insolvência civil;</w:t>
      </w:r>
    </w:p>
    <w:p w:rsidR="00BD73EA" w:rsidRPr="00BD73EA" w:rsidRDefault="00BD73EA" w:rsidP="00BD73EA">
      <w:pPr>
        <w:pStyle w:val="Corpodetexto"/>
        <w:spacing w:line="200" w:lineRule="atLeast"/>
        <w:rPr>
          <w:color w:val="auto"/>
          <w:szCs w:val="22"/>
        </w:rPr>
      </w:pPr>
      <w:r>
        <w:rPr>
          <w:color w:val="auto"/>
          <w:szCs w:val="22"/>
        </w:rPr>
        <w:t>10</w:t>
      </w:r>
      <w:r w:rsidRPr="00BD73EA">
        <w:rPr>
          <w:color w:val="auto"/>
          <w:szCs w:val="22"/>
        </w:rPr>
        <w:t>– A dissolução da sociedade ou o falecimento do contratado;</w:t>
      </w:r>
    </w:p>
    <w:p w:rsidR="00BD73EA" w:rsidRPr="00BD73EA" w:rsidRDefault="00BD73EA" w:rsidP="00BD73EA">
      <w:pPr>
        <w:pStyle w:val="Corpodetexto"/>
        <w:spacing w:line="200" w:lineRule="atLeast"/>
        <w:rPr>
          <w:color w:val="auto"/>
          <w:szCs w:val="22"/>
        </w:rPr>
      </w:pPr>
      <w:r>
        <w:rPr>
          <w:color w:val="auto"/>
          <w:szCs w:val="22"/>
        </w:rPr>
        <w:t>11</w:t>
      </w:r>
      <w:r w:rsidRPr="00BD73EA">
        <w:rPr>
          <w:color w:val="auto"/>
          <w:szCs w:val="22"/>
        </w:rPr>
        <w:t>– A alteração social ou a modificação da finalidade ou da estrutura da empresa, que prejudique a execução do contrato;</w:t>
      </w:r>
    </w:p>
    <w:p w:rsidR="00BD73EA" w:rsidRPr="00BD73EA" w:rsidRDefault="00BD73EA" w:rsidP="00BD73EA">
      <w:pPr>
        <w:pStyle w:val="Corpodetexto"/>
        <w:spacing w:line="200" w:lineRule="atLeast"/>
        <w:rPr>
          <w:color w:val="auto"/>
          <w:szCs w:val="22"/>
        </w:rPr>
      </w:pPr>
      <w:r>
        <w:rPr>
          <w:color w:val="auto"/>
          <w:szCs w:val="22"/>
        </w:rPr>
        <w:t>12</w:t>
      </w:r>
      <w:r w:rsidRPr="00BD73EA">
        <w:rPr>
          <w:color w:val="auto"/>
          <w:szCs w:val="22"/>
        </w:rPr>
        <w:t xml:space="preserve">– Razões de interesse público, de alta relevância e amplo conhecimento, </w:t>
      </w:r>
      <w:proofErr w:type="gramStart"/>
      <w:r w:rsidRPr="00BD73EA">
        <w:rPr>
          <w:color w:val="auto"/>
          <w:szCs w:val="22"/>
        </w:rPr>
        <w:t>justificadas e determinadas</w:t>
      </w:r>
      <w:proofErr w:type="gramEnd"/>
      <w:r w:rsidRPr="00BD73EA">
        <w:rPr>
          <w:color w:val="auto"/>
          <w:szCs w:val="22"/>
        </w:rPr>
        <w:t xml:space="preserve"> pela máxima autoridade da esfera administrativa a que está subordinado o contratante e exaradas no processo administrativo a que se refere o contrato;</w:t>
      </w:r>
    </w:p>
    <w:p w:rsidR="00BD73EA" w:rsidRDefault="00BD73EA" w:rsidP="00BD73EA">
      <w:pPr>
        <w:pStyle w:val="Corpodetexto"/>
        <w:spacing w:line="200" w:lineRule="atLeast"/>
        <w:rPr>
          <w:color w:val="auto"/>
          <w:szCs w:val="22"/>
        </w:rPr>
      </w:pPr>
      <w:r>
        <w:rPr>
          <w:color w:val="auto"/>
          <w:szCs w:val="22"/>
        </w:rPr>
        <w:t>13</w:t>
      </w:r>
      <w:r w:rsidRPr="00BD73EA">
        <w:rPr>
          <w:color w:val="auto"/>
          <w:szCs w:val="22"/>
        </w:rPr>
        <w:t>– A ocorrência de caso fortuito ou de força maior, regularmente comprovada, impeditiva da execução do contrato.</w:t>
      </w:r>
    </w:p>
    <w:p w:rsidR="00895ABF" w:rsidRPr="009B71C4" w:rsidRDefault="00895ABF" w:rsidP="00BD73EA">
      <w:pPr>
        <w:pStyle w:val="Corpodetexto"/>
        <w:spacing w:line="200" w:lineRule="atLeast"/>
        <w:rPr>
          <w:color w:val="auto"/>
          <w:szCs w:val="22"/>
        </w:rPr>
      </w:pPr>
      <w:r>
        <w:rPr>
          <w:b/>
          <w:color w:val="auto"/>
          <w:szCs w:val="22"/>
        </w:rPr>
        <w:t>Parágrafo Oitavo</w:t>
      </w:r>
      <w:r w:rsidRPr="009B71C4">
        <w:rPr>
          <w:color w:val="auto"/>
          <w:szCs w:val="22"/>
        </w:rPr>
        <w:t xml:space="preserve"> – A rescisão amigável se dará mediante comum acordo entre a Administração e a CONTRATADA, reduzida a termo no processo de licitação.</w:t>
      </w:r>
    </w:p>
    <w:p w:rsidR="00895ABF" w:rsidRDefault="00895ABF" w:rsidP="00895ABF">
      <w:pPr>
        <w:pStyle w:val="Corpodetexto"/>
        <w:spacing w:line="200" w:lineRule="atLeast"/>
        <w:rPr>
          <w:color w:val="auto"/>
          <w:szCs w:val="22"/>
        </w:rPr>
      </w:pPr>
      <w:r>
        <w:rPr>
          <w:b/>
          <w:color w:val="auto"/>
          <w:szCs w:val="22"/>
        </w:rPr>
        <w:t>Parágrafo Nono</w:t>
      </w:r>
      <w:r w:rsidRPr="009B71C4">
        <w:rPr>
          <w:color w:val="auto"/>
          <w:szCs w:val="22"/>
        </w:rPr>
        <w:t xml:space="preserve"> – A rescisão por ato unilateral da Administração acarretará nas consequências dispostos no art. 80 da Lei Federal nº 8.666/93, sem prejuízo de eventual aplicação de penalidades por inexecução contratual.</w:t>
      </w:r>
    </w:p>
    <w:p w:rsidR="00895ABF" w:rsidRDefault="00895ABF" w:rsidP="00895ABF">
      <w:pPr>
        <w:pStyle w:val="Corpodetexto"/>
        <w:spacing w:line="200" w:lineRule="atLeast"/>
        <w:rPr>
          <w:color w:val="auto"/>
          <w:szCs w:val="22"/>
        </w:rPr>
      </w:pPr>
    </w:p>
    <w:p w:rsidR="00895ABF" w:rsidRDefault="00895ABF" w:rsidP="00895ABF">
      <w:pPr>
        <w:pStyle w:val="Corpodetexto"/>
        <w:spacing w:line="200" w:lineRule="atLeast"/>
        <w:rPr>
          <w:color w:val="auto"/>
          <w:szCs w:val="22"/>
        </w:rPr>
      </w:pPr>
      <w:r>
        <w:rPr>
          <w:b/>
          <w:bCs/>
          <w:color w:val="auto"/>
          <w:szCs w:val="22"/>
        </w:rPr>
        <w:t>CLÁUSULA DÉCIMA QUINTA – DA PUBLICAÇÃO (ART. 61, PARÁGRAFO ÚNICO)</w:t>
      </w:r>
    </w:p>
    <w:p w:rsidR="00895ABF" w:rsidRDefault="00895ABF" w:rsidP="00895ABF">
      <w:pPr>
        <w:pStyle w:val="Corpodetexto"/>
        <w:spacing w:line="200" w:lineRule="atLeast"/>
        <w:rPr>
          <w:color w:val="auto"/>
          <w:szCs w:val="22"/>
        </w:rPr>
      </w:pPr>
      <w:r>
        <w:rPr>
          <w:color w:val="auto"/>
          <w:szCs w:val="22"/>
        </w:rPr>
        <w:t>O CONTRATANTE deverá providenciar, no prazo máximo de até 20 dias corridos, contados da assinatura do presente contrato, a publicação do respectivo extrato no jornal oficial do município.</w:t>
      </w:r>
    </w:p>
    <w:p w:rsidR="00895ABF" w:rsidRDefault="00895ABF" w:rsidP="00895ABF">
      <w:pPr>
        <w:pStyle w:val="Corpodetexto"/>
        <w:spacing w:line="200" w:lineRule="atLeast"/>
        <w:rPr>
          <w:rFonts w:eastAsia="Arial"/>
          <w:color w:val="auto"/>
          <w:szCs w:val="22"/>
        </w:rPr>
      </w:pPr>
      <w:r>
        <w:rPr>
          <w:color w:val="auto"/>
          <w:szCs w:val="22"/>
        </w:rPr>
        <w:t xml:space="preserve"> </w:t>
      </w:r>
    </w:p>
    <w:p w:rsidR="00895ABF" w:rsidRDefault="00895ABF" w:rsidP="00895ABF">
      <w:pPr>
        <w:pStyle w:val="Corpodetexto"/>
        <w:spacing w:line="200" w:lineRule="atLeast"/>
        <w:rPr>
          <w:color w:val="auto"/>
          <w:szCs w:val="22"/>
        </w:rPr>
      </w:pPr>
      <w:r>
        <w:rPr>
          <w:b/>
          <w:bCs/>
          <w:color w:val="auto"/>
          <w:szCs w:val="22"/>
        </w:rPr>
        <w:t>CLÁUSULA DÉCIMA SEXTA – CASOS OMISSOS (ART. 55, XII)</w:t>
      </w:r>
    </w:p>
    <w:p w:rsidR="00895ABF" w:rsidRDefault="00895ABF" w:rsidP="00895ABF">
      <w:pPr>
        <w:pStyle w:val="Corpodetexto"/>
        <w:spacing w:line="200" w:lineRule="atLeast"/>
        <w:rPr>
          <w:color w:val="auto"/>
          <w:szCs w:val="22"/>
        </w:rPr>
      </w:pPr>
      <w:r>
        <w:rPr>
          <w:color w:val="auto"/>
          <w:szCs w:val="22"/>
        </w:rPr>
        <w:t>Os casos omissos serão resolvidos à luz da Lei 8.666/93, e dos princípios gerais de direito.</w:t>
      </w:r>
    </w:p>
    <w:p w:rsidR="00895ABF" w:rsidRDefault="00895ABF" w:rsidP="00895ABF">
      <w:pPr>
        <w:pStyle w:val="Corpodetexto"/>
        <w:spacing w:line="200" w:lineRule="atLeast"/>
        <w:rPr>
          <w:color w:val="auto"/>
          <w:szCs w:val="22"/>
        </w:rPr>
      </w:pPr>
    </w:p>
    <w:p w:rsidR="00895ABF" w:rsidRDefault="00895ABF" w:rsidP="00895ABF">
      <w:pPr>
        <w:pStyle w:val="Corpodetexto"/>
        <w:spacing w:line="200" w:lineRule="atLeast"/>
        <w:rPr>
          <w:color w:val="auto"/>
          <w:szCs w:val="22"/>
        </w:rPr>
      </w:pPr>
      <w:r>
        <w:rPr>
          <w:b/>
          <w:bCs/>
          <w:color w:val="auto"/>
          <w:szCs w:val="22"/>
        </w:rPr>
        <w:t>CLÁUSULA DÉCIMA SÉTIMA - FORO (ART. 55, § 2º)</w:t>
      </w:r>
    </w:p>
    <w:p w:rsidR="00895ABF" w:rsidRDefault="00895ABF" w:rsidP="00895ABF">
      <w:pPr>
        <w:pStyle w:val="Corpodetexto"/>
        <w:spacing w:line="200" w:lineRule="atLeast"/>
        <w:rPr>
          <w:color w:val="auto"/>
          <w:szCs w:val="22"/>
        </w:rPr>
      </w:pPr>
      <w:r>
        <w:rPr>
          <w:color w:val="auto"/>
          <w:szCs w:val="22"/>
        </w:rPr>
        <w:t>Fica eleito o foro da Comarca de Bom Jardim/ RJ para dirimir dúvidas ou questões oriundas do presente contrato.</w:t>
      </w:r>
    </w:p>
    <w:p w:rsidR="00895ABF" w:rsidRDefault="00895ABF" w:rsidP="00895ABF">
      <w:pPr>
        <w:pStyle w:val="Corpodetexto"/>
        <w:spacing w:line="200" w:lineRule="atLeast"/>
        <w:rPr>
          <w:color w:val="auto"/>
          <w:szCs w:val="22"/>
        </w:rPr>
      </w:pPr>
    </w:p>
    <w:p w:rsidR="00895ABF" w:rsidRPr="00280327" w:rsidRDefault="00895ABF" w:rsidP="00895ABF">
      <w:pPr>
        <w:pStyle w:val="Corpodetexto"/>
        <w:spacing w:line="200" w:lineRule="atLeast"/>
        <w:rPr>
          <w:color w:val="auto"/>
          <w:szCs w:val="22"/>
        </w:rPr>
      </w:pPr>
      <w:r>
        <w:rPr>
          <w:color w:val="auto"/>
          <w:szCs w:val="22"/>
        </w:rPr>
        <w:t>E por estarem justas e contratadas, as partes assinam o presente instrumento contratual, em 03 (três vias) iguais e rubricadas para todos os fins de direito, na presença das testemunhas abaixo.</w:t>
      </w:r>
    </w:p>
    <w:p w:rsidR="00895ABF" w:rsidRDefault="00895ABF" w:rsidP="00895ABF">
      <w:pPr>
        <w:pStyle w:val="Corpodetexto"/>
        <w:spacing w:line="200" w:lineRule="atLeast"/>
        <w:jc w:val="center"/>
        <w:rPr>
          <w:color w:val="auto"/>
          <w:szCs w:val="22"/>
        </w:rPr>
      </w:pPr>
      <w:r w:rsidRPr="00280327">
        <w:rPr>
          <w:color w:val="auto"/>
          <w:szCs w:val="22"/>
        </w:rPr>
        <w:t xml:space="preserve">Bom Jardim/RJ,        </w:t>
      </w:r>
      <w:proofErr w:type="gramStart"/>
      <w:r w:rsidRPr="00280327">
        <w:rPr>
          <w:color w:val="auto"/>
          <w:szCs w:val="22"/>
        </w:rPr>
        <w:t xml:space="preserve">de                               </w:t>
      </w:r>
      <w:proofErr w:type="spellStart"/>
      <w:r w:rsidRPr="00280327">
        <w:rPr>
          <w:color w:val="auto"/>
          <w:szCs w:val="22"/>
        </w:rPr>
        <w:t>de</w:t>
      </w:r>
      <w:proofErr w:type="spellEnd"/>
      <w:proofErr w:type="gramEnd"/>
      <w:r w:rsidRPr="00280327">
        <w:rPr>
          <w:color w:val="auto"/>
          <w:szCs w:val="22"/>
        </w:rPr>
        <w:t xml:space="preserve">              . </w:t>
      </w:r>
    </w:p>
    <w:p w:rsidR="00895ABF" w:rsidRDefault="00895ABF" w:rsidP="00895ABF">
      <w:pPr>
        <w:pStyle w:val="Corpodetexto"/>
        <w:spacing w:line="200" w:lineRule="atLeast"/>
        <w:jc w:val="center"/>
        <w:rPr>
          <w:color w:val="auto"/>
          <w:szCs w:val="22"/>
        </w:rPr>
      </w:pPr>
    </w:p>
    <w:p w:rsidR="00895ABF" w:rsidRPr="00280327" w:rsidRDefault="00895ABF" w:rsidP="00895ABF">
      <w:pPr>
        <w:pStyle w:val="Corpodetexto"/>
        <w:spacing w:line="200" w:lineRule="atLeast"/>
        <w:jc w:val="center"/>
        <w:rPr>
          <w:color w:val="auto"/>
          <w:szCs w:val="22"/>
        </w:rPr>
      </w:pPr>
    </w:p>
    <w:p w:rsidR="00895ABF" w:rsidRPr="00280327" w:rsidRDefault="00895ABF" w:rsidP="00895ABF">
      <w:pPr>
        <w:pStyle w:val="Corpodetexto"/>
        <w:spacing w:line="200" w:lineRule="atLeast"/>
        <w:jc w:val="center"/>
        <w:rPr>
          <w:color w:val="auto"/>
          <w:szCs w:val="22"/>
        </w:rPr>
      </w:pPr>
    </w:p>
    <w:p w:rsidR="00895ABF" w:rsidRPr="00280327" w:rsidRDefault="00895ABF" w:rsidP="00895ABF">
      <w:pPr>
        <w:pStyle w:val="Corpodetexto"/>
        <w:spacing w:line="200" w:lineRule="atLeast"/>
        <w:jc w:val="center"/>
        <w:rPr>
          <w:b/>
          <w:bCs/>
          <w:color w:val="auto"/>
          <w:szCs w:val="22"/>
        </w:rPr>
        <w:sectPr w:rsidR="00895ABF" w:rsidRPr="00280327" w:rsidSect="00280327">
          <w:headerReference w:type="even" r:id="rId9"/>
          <w:headerReference w:type="default" r:id="rId10"/>
          <w:footerReference w:type="even" r:id="rId11"/>
          <w:footerReference w:type="default" r:id="rId12"/>
          <w:headerReference w:type="first" r:id="rId13"/>
          <w:footerReference w:type="first" r:id="rId14"/>
          <w:pgSz w:w="11906" w:h="16838"/>
          <w:pgMar w:top="1417" w:right="1274" w:bottom="1417" w:left="1418" w:header="708" w:footer="708" w:gutter="0"/>
          <w:cols w:space="708"/>
          <w:docGrid w:linePitch="360"/>
        </w:sectPr>
      </w:pPr>
    </w:p>
    <w:p w:rsidR="00895ABF" w:rsidRPr="00280327" w:rsidRDefault="00895ABF" w:rsidP="00895ABF">
      <w:pPr>
        <w:pStyle w:val="Corpodetexto"/>
        <w:spacing w:line="200" w:lineRule="atLeast"/>
        <w:jc w:val="center"/>
        <w:rPr>
          <w:color w:val="auto"/>
          <w:szCs w:val="22"/>
        </w:rPr>
      </w:pPr>
      <w:r w:rsidRPr="00CD5D63">
        <w:rPr>
          <w:b/>
          <w:color w:val="auto"/>
          <w:szCs w:val="22"/>
        </w:rPr>
        <w:lastRenderedPageBreak/>
        <w:t xml:space="preserve">FUNDO MUNICIPAL DE EDUCAÇÃO </w:t>
      </w:r>
      <w:r w:rsidRPr="00280327">
        <w:rPr>
          <w:b/>
          <w:color w:val="auto"/>
          <w:szCs w:val="22"/>
        </w:rPr>
        <w:t>CONTRATANTE</w:t>
      </w:r>
    </w:p>
    <w:p w:rsidR="00895ABF" w:rsidRPr="00280327" w:rsidRDefault="00895ABF" w:rsidP="00895ABF">
      <w:pPr>
        <w:pStyle w:val="Corpodetexto"/>
        <w:spacing w:line="200" w:lineRule="atLeast"/>
        <w:jc w:val="center"/>
        <w:rPr>
          <w:b/>
          <w:bCs/>
          <w:color w:val="auto"/>
          <w:szCs w:val="22"/>
        </w:rPr>
      </w:pPr>
      <w:r w:rsidRPr="00280327">
        <w:rPr>
          <w:b/>
          <w:bCs/>
          <w:color w:val="auto"/>
          <w:szCs w:val="22"/>
        </w:rPr>
        <w:lastRenderedPageBreak/>
        <w:fldChar w:fldCharType="begin"/>
      </w:r>
      <w:r w:rsidRPr="00280327">
        <w:rPr>
          <w:b/>
          <w:bCs/>
          <w:color w:val="auto"/>
          <w:szCs w:val="22"/>
        </w:rPr>
        <w:instrText xml:space="preserve"> REF  Empresa  \* MERGEFORMAT </w:instrText>
      </w:r>
      <w:r w:rsidRPr="00280327">
        <w:rPr>
          <w:b/>
          <w:bCs/>
          <w:color w:val="auto"/>
          <w:szCs w:val="22"/>
        </w:rPr>
        <w:fldChar w:fldCharType="separate"/>
      </w:r>
      <w:sdt>
        <w:sdtPr>
          <w:rPr>
            <w:b/>
            <w:bCs/>
            <w:color w:val="auto"/>
            <w:szCs w:val="22"/>
          </w:rPr>
          <w:id w:val="410131227"/>
          <w:placeholder>
            <w:docPart w:val="268F55F1685640D9BBE769F13D318024"/>
          </w:placeholder>
          <w:showingPlcHdr/>
        </w:sdtPr>
        <w:sdtContent>
          <w:r w:rsidR="004C309A" w:rsidRPr="004C309A">
            <w:rPr>
              <w:rStyle w:val="TextodoEspaoReservado"/>
              <w:color w:val="auto"/>
              <w:szCs w:val="22"/>
            </w:rPr>
            <w:t>ADICIONAR NOME DA EMPRESA</w:t>
          </w:r>
        </w:sdtContent>
      </w:sdt>
      <w:r w:rsidRPr="00280327">
        <w:rPr>
          <w:b/>
          <w:bCs/>
          <w:color w:val="auto"/>
          <w:szCs w:val="22"/>
        </w:rPr>
        <w:fldChar w:fldCharType="end"/>
      </w:r>
    </w:p>
    <w:p w:rsidR="00895ABF" w:rsidRPr="00280327" w:rsidRDefault="00895ABF" w:rsidP="00895ABF">
      <w:pPr>
        <w:pStyle w:val="Corpodetexto"/>
        <w:spacing w:line="200" w:lineRule="atLeast"/>
        <w:jc w:val="center"/>
        <w:rPr>
          <w:b/>
          <w:bCs/>
          <w:color w:val="auto"/>
          <w:szCs w:val="22"/>
        </w:rPr>
      </w:pPr>
      <w:r w:rsidRPr="00280327">
        <w:rPr>
          <w:b/>
          <w:bCs/>
          <w:color w:val="auto"/>
          <w:szCs w:val="22"/>
        </w:rPr>
        <w:t>CONTRATADA</w:t>
      </w:r>
    </w:p>
    <w:p w:rsidR="00895ABF" w:rsidRPr="00280327" w:rsidRDefault="00895ABF" w:rsidP="00895ABF">
      <w:pPr>
        <w:pStyle w:val="Corpodetexto"/>
        <w:spacing w:line="200" w:lineRule="atLeast"/>
        <w:jc w:val="center"/>
        <w:rPr>
          <w:b/>
          <w:color w:val="auto"/>
          <w:szCs w:val="22"/>
        </w:rPr>
        <w:sectPr w:rsidR="00895ABF" w:rsidRPr="00280327" w:rsidSect="00AF07CC">
          <w:type w:val="continuous"/>
          <w:pgSz w:w="11906" w:h="16838"/>
          <w:pgMar w:top="1417" w:right="1701" w:bottom="1417" w:left="1701" w:header="708" w:footer="708" w:gutter="0"/>
          <w:cols w:num="2" w:space="708"/>
          <w:docGrid w:linePitch="360"/>
        </w:sectPr>
      </w:pPr>
    </w:p>
    <w:p w:rsidR="00895ABF" w:rsidRPr="00280327" w:rsidRDefault="00895ABF" w:rsidP="00895ABF">
      <w:pPr>
        <w:pStyle w:val="Corpodetexto"/>
        <w:spacing w:line="200" w:lineRule="atLeast"/>
        <w:rPr>
          <w:b/>
          <w:color w:val="auto"/>
          <w:szCs w:val="22"/>
        </w:rPr>
      </w:pPr>
    </w:p>
    <w:p w:rsidR="00895ABF" w:rsidRPr="00280327" w:rsidRDefault="00895ABF" w:rsidP="00895ABF">
      <w:pPr>
        <w:pStyle w:val="Corpodetexto"/>
        <w:spacing w:line="200" w:lineRule="atLeast"/>
        <w:rPr>
          <w:color w:val="auto"/>
          <w:szCs w:val="22"/>
        </w:rPr>
      </w:pPr>
      <w:r w:rsidRPr="00280327">
        <w:rPr>
          <w:b/>
          <w:color w:val="auto"/>
          <w:szCs w:val="22"/>
        </w:rPr>
        <w:t>TESTEMUNHAS</w:t>
      </w:r>
      <w:r w:rsidRPr="00280327">
        <w:rPr>
          <w:color w:val="auto"/>
          <w:szCs w:val="22"/>
        </w:rPr>
        <w:t>:</w:t>
      </w:r>
    </w:p>
    <w:p w:rsidR="00895ABF" w:rsidRPr="00280327" w:rsidRDefault="00895ABF" w:rsidP="00895ABF">
      <w:pPr>
        <w:pStyle w:val="Corpodetexto"/>
        <w:spacing w:line="200" w:lineRule="atLeast"/>
        <w:rPr>
          <w:color w:val="auto"/>
          <w:szCs w:val="22"/>
        </w:rPr>
        <w:sectPr w:rsidR="00895ABF" w:rsidRPr="00280327" w:rsidSect="00AF07CC">
          <w:type w:val="continuous"/>
          <w:pgSz w:w="11906" w:h="16838"/>
          <w:pgMar w:top="1417" w:right="1701" w:bottom="1417" w:left="1701" w:header="708" w:footer="708" w:gutter="0"/>
          <w:cols w:space="708"/>
          <w:docGrid w:linePitch="360"/>
        </w:sectPr>
      </w:pPr>
    </w:p>
    <w:p w:rsidR="00895ABF" w:rsidRPr="00280327" w:rsidRDefault="00895ABF" w:rsidP="00895ABF">
      <w:pPr>
        <w:pStyle w:val="Corpodetexto"/>
        <w:spacing w:line="200" w:lineRule="atLeast"/>
        <w:rPr>
          <w:color w:val="auto"/>
          <w:szCs w:val="22"/>
        </w:rPr>
      </w:pPr>
      <w:r w:rsidRPr="00280327">
        <w:rPr>
          <w:color w:val="auto"/>
          <w:szCs w:val="22"/>
        </w:rPr>
        <w:lastRenderedPageBreak/>
        <w:t>Nome:</w:t>
      </w:r>
    </w:p>
    <w:p w:rsidR="00895ABF" w:rsidRPr="00280327" w:rsidRDefault="00895ABF" w:rsidP="00895ABF">
      <w:pPr>
        <w:pStyle w:val="Corpodetexto"/>
        <w:spacing w:line="200" w:lineRule="atLeast"/>
        <w:rPr>
          <w:color w:val="auto"/>
          <w:szCs w:val="22"/>
        </w:rPr>
      </w:pPr>
      <w:r w:rsidRPr="00280327">
        <w:rPr>
          <w:color w:val="auto"/>
          <w:szCs w:val="22"/>
        </w:rPr>
        <w:t>CPF:</w:t>
      </w:r>
    </w:p>
    <w:p w:rsidR="00895ABF" w:rsidRPr="00280327" w:rsidRDefault="00895ABF" w:rsidP="00895ABF">
      <w:pPr>
        <w:rPr>
          <w:color w:val="auto"/>
          <w:szCs w:val="22"/>
        </w:rPr>
      </w:pPr>
      <w:r w:rsidRPr="00280327">
        <w:rPr>
          <w:color w:val="auto"/>
          <w:szCs w:val="22"/>
        </w:rPr>
        <w:lastRenderedPageBreak/>
        <w:t>Nome:</w:t>
      </w:r>
    </w:p>
    <w:p w:rsidR="00895ABF" w:rsidRPr="00280327" w:rsidRDefault="00895ABF" w:rsidP="00895ABF">
      <w:pPr>
        <w:rPr>
          <w:szCs w:val="22"/>
        </w:rPr>
        <w:sectPr w:rsidR="00895ABF" w:rsidRPr="00280327" w:rsidSect="00AF07CC">
          <w:type w:val="continuous"/>
          <w:pgSz w:w="11906" w:h="16838"/>
          <w:pgMar w:top="1417" w:right="1701" w:bottom="1417" w:left="1701" w:header="708" w:footer="708" w:gutter="0"/>
          <w:cols w:num="2" w:space="708"/>
          <w:docGrid w:linePitch="360"/>
        </w:sectPr>
      </w:pPr>
      <w:r w:rsidRPr="00280327">
        <w:rPr>
          <w:color w:val="auto"/>
          <w:szCs w:val="22"/>
        </w:rPr>
        <w:t>CPF:</w:t>
      </w:r>
    </w:p>
    <w:p w:rsidR="00895ABF" w:rsidRPr="00280327" w:rsidRDefault="00895ABF" w:rsidP="00895ABF">
      <w:pPr>
        <w:rPr>
          <w:szCs w:val="22"/>
        </w:rPr>
      </w:pPr>
    </w:p>
    <w:p w:rsidR="00895ABF" w:rsidRPr="00280327" w:rsidRDefault="00895ABF" w:rsidP="00895ABF">
      <w:pPr>
        <w:rPr>
          <w:szCs w:val="22"/>
        </w:rPr>
      </w:pPr>
    </w:p>
    <w:p w:rsidR="008E5F33" w:rsidRPr="00895ABF" w:rsidRDefault="008E5F33" w:rsidP="00895ABF"/>
    <w:sectPr w:rsidR="008E5F33" w:rsidRPr="00895ABF" w:rsidSect="00AF07CC">
      <w:headerReference w:type="default" r:id="rId15"/>
      <w:footerReference w:type="default" r:id="rId16"/>
      <w:type w:val="continuous"/>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6C16" w:rsidRDefault="008C6C16" w:rsidP="00EE60F6">
      <w:r>
        <w:separator/>
      </w:r>
    </w:p>
  </w:endnote>
  <w:endnote w:type="continuationSeparator" w:id="0">
    <w:p w:rsidR="008C6C16" w:rsidRDefault="008C6C16" w:rsidP="00EE6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5ABF" w:rsidRDefault="00895ABF">
    <w:pPr>
      <w:pStyle w:val="Rodap"/>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8581879"/>
      <w:docPartObj>
        <w:docPartGallery w:val="Page Numbers (Bottom of Page)"/>
        <w:docPartUnique/>
      </w:docPartObj>
    </w:sdtPr>
    <w:sdtEndPr/>
    <w:sdtContent>
      <w:p w:rsidR="00895ABF" w:rsidRDefault="00895ABF">
        <w:pPr>
          <w:pStyle w:val="Rodap"/>
          <w:jc w:val="right"/>
        </w:pPr>
        <w:r>
          <w:fldChar w:fldCharType="begin"/>
        </w:r>
        <w:r>
          <w:instrText>PAGE   \* MERGEFORMAT</w:instrText>
        </w:r>
        <w:r>
          <w:fldChar w:fldCharType="separate"/>
        </w:r>
        <w:r w:rsidR="004C309A">
          <w:rPr>
            <w:noProof/>
          </w:rPr>
          <w:t>10</w:t>
        </w:r>
        <w:r>
          <w:fldChar w:fldCharType="end"/>
        </w:r>
      </w:p>
    </w:sdtContent>
  </w:sdt>
  <w:p w:rsidR="00895ABF" w:rsidRDefault="00895ABF">
    <w:pPr>
      <w:pStyle w:val="Rodap"/>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5ABF" w:rsidRDefault="00895ABF">
    <w:pPr>
      <w:pStyle w:val="Rodap"/>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9726443"/>
      <w:docPartObj>
        <w:docPartGallery w:val="Page Numbers (Bottom of Page)"/>
        <w:docPartUnique/>
      </w:docPartObj>
    </w:sdtPr>
    <w:sdtEndPr/>
    <w:sdtContent>
      <w:p w:rsidR="009B71C4" w:rsidRDefault="009B71C4">
        <w:pPr>
          <w:pStyle w:val="Rodap"/>
          <w:jc w:val="right"/>
        </w:pPr>
        <w:r>
          <w:fldChar w:fldCharType="begin"/>
        </w:r>
        <w:r>
          <w:instrText>PAGE   \* MERGEFORMAT</w:instrText>
        </w:r>
        <w:r>
          <w:fldChar w:fldCharType="separate"/>
        </w:r>
        <w:r w:rsidR="00895ABF">
          <w:rPr>
            <w:noProof/>
          </w:rPr>
          <w:t>10</w:t>
        </w:r>
        <w:r>
          <w:fldChar w:fldCharType="end"/>
        </w:r>
      </w:p>
    </w:sdtContent>
  </w:sdt>
  <w:p w:rsidR="009B71C4" w:rsidRDefault="009B71C4">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6C16" w:rsidRDefault="008C6C16" w:rsidP="00EE60F6">
      <w:r>
        <w:separator/>
      </w:r>
    </w:p>
  </w:footnote>
  <w:footnote w:type="continuationSeparator" w:id="0">
    <w:p w:rsidR="008C6C16" w:rsidRDefault="008C6C16" w:rsidP="00EE60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5ABF" w:rsidRDefault="00895ABF">
    <w:pPr>
      <w:pStyle w:val="Cabealh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5ABF" w:rsidRPr="00D626E7" w:rsidRDefault="00895ABF" w:rsidP="00696F02">
    <w:pPr>
      <w:pStyle w:val="Cabealho"/>
    </w:pPr>
    <w:r>
      <w:rPr>
        <w:rFonts w:ascii="Times New Roman" w:hAnsi="Times New Roman" w:cs="Times New Roman"/>
        <w:noProof/>
        <w:color w:val="auto"/>
        <w:sz w:val="24"/>
        <w:szCs w:val="24"/>
        <w:lang w:eastAsia="pt-BR"/>
      </w:rPr>
      <mc:AlternateContent>
        <mc:Choice Requires="wps">
          <w:drawing>
            <wp:anchor distT="0" distB="0" distL="114300" distR="114300" simplePos="0" relativeHeight="251664384" behindDoc="0" locked="0" layoutInCell="1" allowOverlap="1" wp14:anchorId="026FC174" wp14:editId="145D2DE6">
              <wp:simplePos x="0" y="0"/>
              <wp:positionH relativeFrom="column">
                <wp:posOffset>4913630</wp:posOffset>
              </wp:positionH>
              <wp:positionV relativeFrom="paragraph">
                <wp:posOffset>-168910</wp:posOffset>
              </wp:positionV>
              <wp:extent cx="1080135" cy="842645"/>
              <wp:effectExtent l="0" t="0" r="24765" b="14605"/>
              <wp:wrapNone/>
              <wp:docPr id="1" name="Elipse 1"/>
              <wp:cNvGraphicFramePr/>
              <a:graphic xmlns:a="http://schemas.openxmlformats.org/drawingml/2006/main">
                <a:graphicData uri="http://schemas.microsoft.com/office/word/2010/wordprocessingShape">
                  <wps:wsp>
                    <wps:cNvSpPr/>
                    <wps:spPr>
                      <a:xfrm>
                        <a:off x="0" y="0"/>
                        <a:ext cx="1080135" cy="842645"/>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895ABF" w:rsidRDefault="00895ABF" w:rsidP="00535F33">
                          <w:pPr>
                            <w:jc w:val="center"/>
                          </w:pPr>
                          <w:r>
                            <w:t>Página:</w:t>
                          </w:r>
                        </w:p>
                        <w:p w:rsidR="00895ABF" w:rsidRDefault="00895ABF" w:rsidP="00535F33">
                          <w:pPr>
                            <w:jc w:val="center"/>
                          </w:pPr>
                          <w:r>
                            <w:t>_______</w:t>
                          </w:r>
                        </w:p>
                        <w:p w:rsidR="00895ABF" w:rsidRDefault="00895ABF" w:rsidP="00535F33">
                          <w:pPr>
                            <w:jc w:val="center"/>
                          </w:pPr>
                          <w:r>
                            <w:t>Rubrica: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oval w14:anchorId="026FC174" id="Elipse 1" o:spid="_x0000_s1026" style="position:absolute;margin-left:386.9pt;margin-top:-13.3pt;width:85.05pt;height:66.3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" fillcolor="white [3201]" strokecolor="black [3213]" strokeweight="2pt">
              <v:textbox>
                <w:txbxContent>
                  <w:p w:rsidR="00895ABF" w:rsidRDefault="00895ABF" w:rsidP="00535F33">
                    <w:pPr>
                      <w:jc w:val="center"/>
                    </w:pPr>
                    <w:r>
                      <w:t>Página:</w:t>
                    </w:r>
                  </w:p>
                  <w:p w:rsidR="00895ABF" w:rsidRDefault="00895ABF" w:rsidP="00535F33">
                    <w:pPr>
                      <w:jc w:val="center"/>
                    </w:pPr>
                    <w:r>
                      <w:t>_______</w:t>
                    </w:r>
                  </w:p>
                  <w:p w:rsidR="00895ABF" w:rsidRDefault="00895ABF" w:rsidP="00535F33">
                    <w:pPr>
                      <w:jc w:val="center"/>
                    </w:pPr>
                    <w:r>
                      <w:t>Rubrica:</w:t>
                    </w:r>
                  </w:p>
                </w:txbxContent>
              </v:textbox>
            </v:oval>
          </w:pict>
        </mc:Fallback>
      </mc:AlternateContent>
    </w:r>
    <w:r w:rsidR="008C6C16">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margin-left:-5.85pt;margin-top:-9.35pt;width:71.55pt;height:80.9pt;z-index:251663360;mso-wrap-distance-left:9.05pt;mso-wrap-distance-right:9.05pt;mso-position-horizontal-relative:text;mso-position-vertical-relative:text" filled="t">
          <v:fill opacity="0" color2="black"/>
          <v:imagedata r:id="rId1" o:title=""/>
          <w10:wrap type="topAndBottom"/>
        </v:shape>
        <o:OLEObject Type="Embed" ProgID="Word.Picture.8" ShapeID="_x0000_s2050" DrawAspect="Content" ObjectID="_1713860457" r:id="rId2"/>
      </w:pict>
    </w:r>
    <w:r w:rsidRPr="00D626E7">
      <w:rPr>
        <w:rFonts w:ascii="Arial Narrow" w:hAnsi="Arial Narrow"/>
        <w:b/>
        <w:sz w:val="36"/>
      </w:rPr>
      <w:t>ESTADO DO RIO DE JANEIRO</w:t>
    </w:r>
    <w:r w:rsidRPr="006B621E">
      <w:rPr>
        <w:rFonts w:ascii="Times New Roman" w:hAnsi="Times New Roman" w:cs="Times New Roman"/>
        <w:color w:val="auto"/>
        <w:sz w:val="24"/>
        <w:szCs w:val="24"/>
        <w:lang w:eastAsia="pt-BR"/>
      </w:rPr>
      <w:t xml:space="preserve"> </w:t>
    </w:r>
  </w:p>
  <w:p w:rsidR="00895ABF" w:rsidRDefault="00895ABF" w:rsidP="00535F33">
    <w:pPr>
      <w:pStyle w:val="Cabealho"/>
    </w:pPr>
    <w:r w:rsidRPr="00D626E7">
      <w:rPr>
        <w:rFonts w:ascii="Arial Narrow" w:hAnsi="Arial Narrow"/>
        <w:b/>
        <w:sz w:val="26"/>
      </w:rPr>
      <w:t>P</w:t>
    </w:r>
    <w:r>
      <w:rPr>
        <w:rFonts w:ascii="Arial Narrow" w:hAnsi="Arial Narrow"/>
        <w:b/>
        <w:sz w:val="26"/>
      </w:rPr>
      <w:t>ODER EXECUTIVO</w:t>
    </w:r>
    <w:r w:rsidRPr="00D626E7">
      <w:rPr>
        <w:rFonts w:ascii="Arial Narrow" w:hAnsi="Arial Narrow"/>
        <w:b/>
        <w:sz w:val="26"/>
      </w:rPr>
      <w:t xml:space="preserve"> MUNICIPAL DE BOM JARDIM</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5ABF" w:rsidRDefault="00895ABF">
    <w:pPr>
      <w:pStyle w:val="Cabealho"/>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71C4" w:rsidRPr="00D626E7" w:rsidRDefault="009B71C4" w:rsidP="0060263F">
    <w:pPr>
      <w:pStyle w:val="Cabealho"/>
      <w:ind w:firstLine="1134"/>
    </w:pPr>
    <w:r>
      <w:rPr>
        <w:rFonts w:ascii="Times New Roman" w:hAnsi="Times New Roman" w:cs="Times New Roman"/>
        <w:noProof/>
        <w:color w:val="auto"/>
        <w:sz w:val="24"/>
        <w:szCs w:val="24"/>
        <w:lang w:eastAsia="pt-BR"/>
      </w:rPr>
      <mc:AlternateContent>
        <mc:Choice Requires="wps">
          <w:drawing>
            <wp:anchor distT="0" distB="0" distL="114300" distR="114300" simplePos="0" relativeHeight="251661312" behindDoc="0" locked="0" layoutInCell="1" allowOverlap="1" wp14:anchorId="58C49F1E" wp14:editId="0A191539">
              <wp:simplePos x="0" y="0"/>
              <wp:positionH relativeFrom="column">
                <wp:posOffset>4913630</wp:posOffset>
              </wp:positionH>
              <wp:positionV relativeFrom="paragraph">
                <wp:posOffset>-168910</wp:posOffset>
              </wp:positionV>
              <wp:extent cx="1080135" cy="842645"/>
              <wp:effectExtent l="0" t="0" r="24765" b="14605"/>
              <wp:wrapNone/>
              <wp:docPr id="5" name="Elipse 5"/>
              <wp:cNvGraphicFramePr/>
              <a:graphic xmlns:a="http://schemas.openxmlformats.org/drawingml/2006/main">
                <a:graphicData uri="http://schemas.microsoft.com/office/word/2010/wordprocessingShape">
                  <wps:wsp>
                    <wps:cNvSpPr/>
                    <wps:spPr>
                      <a:xfrm>
                        <a:off x="0" y="0"/>
                        <a:ext cx="1080135" cy="842645"/>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9B71C4" w:rsidRDefault="009B71C4" w:rsidP="006B621E">
                          <w:pPr>
                            <w:jc w:val="center"/>
                          </w:pPr>
                          <w:r>
                            <w:t>Página:</w:t>
                          </w:r>
                        </w:p>
                        <w:p w:rsidR="009B71C4" w:rsidRDefault="009B71C4" w:rsidP="006B621E">
                          <w:pPr>
                            <w:jc w:val="center"/>
                          </w:pPr>
                          <w:r>
                            <w:t>_______</w:t>
                          </w:r>
                        </w:p>
                        <w:p w:rsidR="009B71C4" w:rsidRDefault="009B71C4" w:rsidP="006B621E">
                          <w:pPr>
                            <w:jc w:val="center"/>
                          </w:pPr>
                          <w:r>
                            <w:t>Rubrica: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oval w14:anchorId="58C49F1E" id="Elipse 5" o:spid="_x0000_s1027" style="position:absolute;left:0;text-align:left;margin-left:386.9pt;margin-top:-13.3pt;width:85.05pt;height:66.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" fillcolor="white [3201]" strokecolor="black [3213]" strokeweight="2pt">
              <v:textbox>
                <w:txbxContent>
                  <w:p w:rsidR="009B71C4" w:rsidRDefault="009B71C4" w:rsidP="006B621E">
                    <w:pPr>
                      <w:jc w:val="center"/>
                    </w:pPr>
                    <w:r>
                      <w:t>Página:</w:t>
                    </w:r>
                  </w:p>
                  <w:p w:rsidR="009B71C4" w:rsidRDefault="009B71C4" w:rsidP="006B621E">
                    <w:pPr>
                      <w:jc w:val="center"/>
                    </w:pPr>
                    <w:r>
                      <w:t>_______</w:t>
                    </w:r>
                  </w:p>
                  <w:p w:rsidR="009B71C4" w:rsidRDefault="009B71C4" w:rsidP="006B621E">
                    <w:pPr>
                      <w:jc w:val="center"/>
                    </w:pPr>
                    <w:r>
                      <w:t>Rubrica:</w:t>
                    </w:r>
                  </w:p>
                </w:txbxContent>
              </v:textbox>
            </v:oval>
          </w:pict>
        </mc:Fallback>
      </mc:AlternateContent>
    </w:r>
    <w:r w:rsidR="008C6C16">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5.85pt;margin-top:-9.35pt;width:71.55pt;height:80.9pt;z-index:251659264;mso-wrap-distance-left:9.05pt;mso-wrap-distance-right:9.05pt;mso-position-horizontal-relative:text;mso-position-vertical-relative:text" filled="t">
          <v:fill opacity="0" color2="black"/>
          <v:imagedata r:id="rId1" o:title=""/>
          <w10:wrap type="topAndBottom"/>
        </v:shape>
        <o:OLEObject Type="Embed" ProgID="Word.Picture.8" ShapeID="_x0000_s2049" DrawAspect="Content" ObjectID="_1713860458" r:id="rId2"/>
      </w:pict>
    </w:r>
    <w:r w:rsidRPr="00D626E7">
      <w:rPr>
        <w:rFonts w:ascii="Arial Narrow" w:hAnsi="Arial Narrow"/>
        <w:b/>
        <w:sz w:val="36"/>
      </w:rPr>
      <w:t>ESTADO DO RIO DE JANEIRO</w:t>
    </w:r>
    <w:r w:rsidRPr="006B621E">
      <w:rPr>
        <w:rFonts w:ascii="Times New Roman" w:hAnsi="Times New Roman" w:cs="Times New Roman"/>
        <w:color w:val="auto"/>
        <w:sz w:val="24"/>
        <w:szCs w:val="24"/>
        <w:lang w:eastAsia="pt-BR"/>
      </w:rPr>
      <w:t xml:space="preserve"> </w:t>
    </w:r>
  </w:p>
  <w:p w:rsidR="009B71C4" w:rsidRPr="00D626E7" w:rsidRDefault="009B71C4" w:rsidP="006B621E">
    <w:pPr>
      <w:pStyle w:val="Cabealho"/>
      <w:tabs>
        <w:tab w:val="clear" w:pos="8504"/>
        <w:tab w:val="right" w:pos="9214"/>
      </w:tabs>
      <w:ind w:firstLine="1134"/>
      <w:rPr>
        <w:rFonts w:ascii="Arial Narrow" w:hAnsi="Arial Narrow"/>
        <w:b/>
        <w:sz w:val="36"/>
      </w:rPr>
    </w:pPr>
    <w:r w:rsidRPr="00D626E7">
      <w:rPr>
        <w:rFonts w:ascii="Arial Narrow" w:hAnsi="Arial Narrow"/>
        <w:b/>
        <w:sz w:val="26"/>
      </w:rPr>
      <w:t>P</w:t>
    </w:r>
    <w:r>
      <w:rPr>
        <w:rFonts w:ascii="Arial Narrow" w:hAnsi="Arial Narrow"/>
        <w:b/>
        <w:sz w:val="26"/>
      </w:rPr>
      <w:t>ODER EXECUTIVO</w:t>
    </w:r>
    <w:r w:rsidRPr="00D626E7">
      <w:rPr>
        <w:rFonts w:ascii="Arial Narrow" w:hAnsi="Arial Narrow"/>
        <w:b/>
        <w:sz w:val="26"/>
      </w:rPr>
      <w:t xml:space="preserve"> MUNICIPAL DE BOM JARDIM</w:t>
    </w:r>
    <w:r>
      <w:rPr>
        <w:rFonts w:ascii="Arial Narrow" w:hAnsi="Arial Narrow"/>
        <w:b/>
        <w:sz w:val="26"/>
      </w:rPr>
      <w:tab/>
    </w:r>
  </w:p>
  <w:p w:rsidR="009B71C4" w:rsidRDefault="009B71C4">
    <w:pPr>
      <w:pStyle w:val="Cabealho"/>
    </w:pPr>
  </w:p>
  <w:p w:rsidR="009B71C4" w:rsidRDefault="009B71C4">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Times New Roman"/>
        <w:b w:val="0"/>
        <w:bCs w:val="0"/>
        <w:sz w:val="24"/>
        <w:szCs w:val="24"/>
      </w:rPr>
    </w:lvl>
    <w:lvl w:ilvl="1">
      <w:start w:val="1"/>
      <w:numFmt w:val="none"/>
      <w:suff w:val="nothing"/>
      <w:lvlText w:val=""/>
      <w:lvlJc w:val="left"/>
      <w:pPr>
        <w:tabs>
          <w:tab w:val="num" w:pos="0"/>
        </w:tabs>
        <w:ind w:left="576" w:hanging="576"/>
      </w:pPr>
      <w:rPr>
        <w:rFonts w:cs="Times New Roman"/>
        <w:sz w:val="22"/>
      </w:rPr>
    </w:lvl>
    <w:lvl w:ilvl="2">
      <w:start w:val="1"/>
      <w:numFmt w:val="none"/>
      <w:suff w:val="nothing"/>
      <w:lvlText w:val=""/>
      <w:lvlJc w:val="left"/>
      <w:pPr>
        <w:tabs>
          <w:tab w:val="num" w:pos="0"/>
        </w:tabs>
        <w:ind w:left="720" w:hanging="720"/>
      </w:pPr>
      <w:rPr>
        <w:rFonts w:ascii="Wingdings" w:hAnsi="Wingdings" w:cs="Wingdings"/>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lowerLetter"/>
      <w:lvlText w:val="%1)"/>
      <w:lvlJc w:val="left"/>
      <w:pPr>
        <w:tabs>
          <w:tab w:val="num" w:pos="360"/>
        </w:tabs>
        <w:ind w:left="1080" w:hanging="360"/>
      </w:pPr>
      <w:rPr>
        <w:szCs w:val="22"/>
      </w:r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3">
    <w:nsid w:val="52BC4E6F"/>
    <w:multiLevelType w:val="hybridMultilevel"/>
    <w:tmpl w:val="4D540E74"/>
    <w:lvl w:ilvl="0" w:tplc="D31A022C">
      <w:start w:val="1"/>
      <w:numFmt w:val="lowerLetter"/>
      <w:pStyle w:val="TR-3Subnvel"/>
      <w:lvlText w:val="%1."/>
      <w:lvlJc w:val="left"/>
      <w:pPr>
        <w:ind w:left="1684" w:hanging="360"/>
      </w:pPr>
    </w:lvl>
    <w:lvl w:ilvl="1" w:tplc="04160019" w:tentative="1">
      <w:start w:val="1"/>
      <w:numFmt w:val="lowerLetter"/>
      <w:lvlText w:val="%2."/>
      <w:lvlJc w:val="left"/>
      <w:pPr>
        <w:ind w:left="2404" w:hanging="360"/>
      </w:pPr>
    </w:lvl>
    <w:lvl w:ilvl="2" w:tplc="0416001B" w:tentative="1">
      <w:start w:val="1"/>
      <w:numFmt w:val="lowerRoman"/>
      <w:lvlText w:val="%3."/>
      <w:lvlJc w:val="right"/>
      <w:pPr>
        <w:ind w:left="3124" w:hanging="180"/>
      </w:pPr>
    </w:lvl>
    <w:lvl w:ilvl="3" w:tplc="0416000F" w:tentative="1">
      <w:start w:val="1"/>
      <w:numFmt w:val="decimal"/>
      <w:lvlText w:val="%4."/>
      <w:lvlJc w:val="left"/>
      <w:pPr>
        <w:ind w:left="3844" w:hanging="360"/>
      </w:pPr>
    </w:lvl>
    <w:lvl w:ilvl="4" w:tplc="04160019" w:tentative="1">
      <w:start w:val="1"/>
      <w:numFmt w:val="lowerLetter"/>
      <w:lvlText w:val="%5."/>
      <w:lvlJc w:val="left"/>
      <w:pPr>
        <w:ind w:left="4564" w:hanging="360"/>
      </w:pPr>
    </w:lvl>
    <w:lvl w:ilvl="5" w:tplc="0416001B" w:tentative="1">
      <w:start w:val="1"/>
      <w:numFmt w:val="lowerRoman"/>
      <w:lvlText w:val="%6."/>
      <w:lvlJc w:val="right"/>
      <w:pPr>
        <w:ind w:left="5284" w:hanging="180"/>
      </w:pPr>
    </w:lvl>
    <w:lvl w:ilvl="6" w:tplc="0416000F" w:tentative="1">
      <w:start w:val="1"/>
      <w:numFmt w:val="decimal"/>
      <w:lvlText w:val="%7."/>
      <w:lvlJc w:val="left"/>
      <w:pPr>
        <w:ind w:left="6004" w:hanging="360"/>
      </w:pPr>
    </w:lvl>
    <w:lvl w:ilvl="7" w:tplc="04160019" w:tentative="1">
      <w:start w:val="1"/>
      <w:numFmt w:val="lowerLetter"/>
      <w:lvlText w:val="%8."/>
      <w:lvlJc w:val="left"/>
      <w:pPr>
        <w:ind w:left="6724" w:hanging="360"/>
      </w:pPr>
    </w:lvl>
    <w:lvl w:ilvl="8" w:tplc="0416001B" w:tentative="1">
      <w:start w:val="1"/>
      <w:numFmt w:val="lowerRoman"/>
      <w:lvlText w:val="%9."/>
      <w:lvlJc w:val="right"/>
      <w:pPr>
        <w:ind w:left="7444" w:hanging="180"/>
      </w:pPr>
    </w:lvl>
  </w:abstractNum>
  <w:abstractNum w:abstractNumId="4">
    <w:nsid w:val="66174BDE"/>
    <w:multiLevelType w:val="multilevel"/>
    <w:tmpl w:val="A11C5930"/>
    <w:lvl w:ilvl="0">
      <w:start w:val="1"/>
      <w:numFmt w:val="decimal"/>
      <w:pStyle w:val="TRTtulo"/>
      <w:lvlText w:val="%1."/>
      <w:lvlJc w:val="left"/>
      <w:pPr>
        <w:ind w:left="360" w:hanging="360"/>
      </w:pPr>
      <w:rPr>
        <w:rFonts w:hint="default"/>
      </w:rPr>
    </w:lvl>
    <w:lvl w:ilvl="1">
      <w:start w:val="1"/>
      <w:numFmt w:val="decimal"/>
      <w:pStyle w:val="TRSubtpico"/>
      <w:lvlText w:val="%1.%2."/>
      <w:lvlJc w:val="left"/>
      <w:pPr>
        <w:ind w:left="1000" w:hanging="432"/>
      </w:pPr>
      <w:rPr>
        <w:rFonts w:hint="default"/>
      </w:rPr>
    </w:lvl>
    <w:lvl w:ilvl="2">
      <w:start w:val="1"/>
      <w:numFmt w:val="decimal"/>
      <w:pStyle w:val="TRSegundoSubtpico"/>
      <w:lvlText w:val="%1.%2.%3."/>
      <w:lvlJc w:val="left"/>
      <w:pPr>
        <w:ind w:left="1224" w:hanging="50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268"/>
        </w:tabs>
        <w:ind w:left="2268" w:hanging="1304"/>
      </w:pPr>
      <w:rPr>
        <w:rFonts w:hint="default"/>
        <w:i/>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4"/>
  </w:num>
  <w:num w:numId="3">
    <w:abstractNumId w:val="4"/>
  </w:num>
  <w:num w:numId="4">
    <w:abstractNumId w:val="3"/>
  </w:num>
  <w:num w:numId="5">
    <w:abstractNumId w:val="0"/>
  </w:num>
  <w:num w:numId="6">
    <w:abstractNumId w:val="0"/>
  </w:num>
  <w:num w:numId="7">
    <w:abstractNumId w:val="0"/>
  </w:num>
  <w:num w:numId="8">
    <w:abstractNumId w:val="4"/>
  </w:num>
  <w:num w:numId="9">
    <w:abstractNumId w:val="4"/>
  </w:num>
  <w:num w:numId="10">
    <w:abstractNumId w:val="4"/>
  </w:num>
  <w:num w:numId="11">
    <w:abstractNumId w:val="3"/>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removePersonalInformation/>
  <w:removeDateAndTime/>
  <w:proofState w:spelling="clean" w:grammar="clean"/>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A0B"/>
    <w:rsid w:val="00020627"/>
    <w:rsid w:val="000641DA"/>
    <w:rsid w:val="00065984"/>
    <w:rsid w:val="00067FC0"/>
    <w:rsid w:val="00091A8F"/>
    <w:rsid w:val="00092A89"/>
    <w:rsid w:val="000E1688"/>
    <w:rsid w:val="000E5F29"/>
    <w:rsid w:val="00123C04"/>
    <w:rsid w:val="00142BD1"/>
    <w:rsid w:val="00175DA6"/>
    <w:rsid w:val="001B1D18"/>
    <w:rsid w:val="001B5E90"/>
    <w:rsid w:val="001C2065"/>
    <w:rsid w:val="001E44F4"/>
    <w:rsid w:val="001E64A6"/>
    <w:rsid w:val="001F2AF8"/>
    <w:rsid w:val="0021461D"/>
    <w:rsid w:val="00231246"/>
    <w:rsid w:val="00236C14"/>
    <w:rsid w:val="00242E41"/>
    <w:rsid w:val="00245D53"/>
    <w:rsid w:val="00257874"/>
    <w:rsid w:val="00273CCF"/>
    <w:rsid w:val="00274339"/>
    <w:rsid w:val="00274850"/>
    <w:rsid w:val="0027655F"/>
    <w:rsid w:val="00280327"/>
    <w:rsid w:val="00285235"/>
    <w:rsid w:val="00293338"/>
    <w:rsid w:val="00293F6E"/>
    <w:rsid w:val="002A21B4"/>
    <w:rsid w:val="002B10F3"/>
    <w:rsid w:val="002F3007"/>
    <w:rsid w:val="003108A6"/>
    <w:rsid w:val="00332FFA"/>
    <w:rsid w:val="00370609"/>
    <w:rsid w:val="00384402"/>
    <w:rsid w:val="00385BEC"/>
    <w:rsid w:val="003B2F4B"/>
    <w:rsid w:val="003D0313"/>
    <w:rsid w:val="003D5112"/>
    <w:rsid w:val="003D57A2"/>
    <w:rsid w:val="003E2EF5"/>
    <w:rsid w:val="003F2A91"/>
    <w:rsid w:val="00402FE0"/>
    <w:rsid w:val="0042368C"/>
    <w:rsid w:val="0043300C"/>
    <w:rsid w:val="00456D6A"/>
    <w:rsid w:val="004739A1"/>
    <w:rsid w:val="00477F01"/>
    <w:rsid w:val="0048565D"/>
    <w:rsid w:val="004A6F27"/>
    <w:rsid w:val="004B1FD9"/>
    <w:rsid w:val="004B6F97"/>
    <w:rsid w:val="004C309A"/>
    <w:rsid w:val="004C6AF1"/>
    <w:rsid w:val="004D7004"/>
    <w:rsid w:val="004E40CF"/>
    <w:rsid w:val="004F362A"/>
    <w:rsid w:val="00517250"/>
    <w:rsid w:val="00530CEC"/>
    <w:rsid w:val="00543ED1"/>
    <w:rsid w:val="0058121E"/>
    <w:rsid w:val="0058585E"/>
    <w:rsid w:val="005945E6"/>
    <w:rsid w:val="005A0BFA"/>
    <w:rsid w:val="005A3ADF"/>
    <w:rsid w:val="005C6BF0"/>
    <w:rsid w:val="005D2775"/>
    <w:rsid w:val="005D3A7F"/>
    <w:rsid w:val="005E3187"/>
    <w:rsid w:val="005E437B"/>
    <w:rsid w:val="005F15E5"/>
    <w:rsid w:val="005F2402"/>
    <w:rsid w:val="0060263F"/>
    <w:rsid w:val="0061035F"/>
    <w:rsid w:val="006239A3"/>
    <w:rsid w:val="00625CC1"/>
    <w:rsid w:val="0063027A"/>
    <w:rsid w:val="006302D9"/>
    <w:rsid w:val="00675708"/>
    <w:rsid w:val="00684BFC"/>
    <w:rsid w:val="00696F02"/>
    <w:rsid w:val="006973EB"/>
    <w:rsid w:val="006A4161"/>
    <w:rsid w:val="006A7D0F"/>
    <w:rsid w:val="006B334D"/>
    <w:rsid w:val="006B621E"/>
    <w:rsid w:val="006B7012"/>
    <w:rsid w:val="006E50F2"/>
    <w:rsid w:val="006E5183"/>
    <w:rsid w:val="006F10AC"/>
    <w:rsid w:val="006F245A"/>
    <w:rsid w:val="00710A13"/>
    <w:rsid w:val="007136AF"/>
    <w:rsid w:val="00716148"/>
    <w:rsid w:val="00725F29"/>
    <w:rsid w:val="00726A77"/>
    <w:rsid w:val="00741FCE"/>
    <w:rsid w:val="00754F22"/>
    <w:rsid w:val="00766D71"/>
    <w:rsid w:val="0077307F"/>
    <w:rsid w:val="007C5E46"/>
    <w:rsid w:val="007F20F9"/>
    <w:rsid w:val="00816FA0"/>
    <w:rsid w:val="00832BDA"/>
    <w:rsid w:val="00835FA0"/>
    <w:rsid w:val="00837C7B"/>
    <w:rsid w:val="00846FB2"/>
    <w:rsid w:val="00871B04"/>
    <w:rsid w:val="008829E3"/>
    <w:rsid w:val="008942FB"/>
    <w:rsid w:val="00895ABF"/>
    <w:rsid w:val="00897BA8"/>
    <w:rsid w:val="008A6858"/>
    <w:rsid w:val="008C6C16"/>
    <w:rsid w:val="008E5F33"/>
    <w:rsid w:val="00905FFB"/>
    <w:rsid w:val="00924627"/>
    <w:rsid w:val="009323C5"/>
    <w:rsid w:val="00941879"/>
    <w:rsid w:val="00951092"/>
    <w:rsid w:val="00985A4B"/>
    <w:rsid w:val="00992CC5"/>
    <w:rsid w:val="009963E0"/>
    <w:rsid w:val="009A5839"/>
    <w:rsid w:val="009A5ADC"/>
    <w:rsid w:val="009B71C4"/>
    <w:rsid w:val="009C367D"/>
    <w:rsid w:val="009C6B35"/>
    <w:rsid w:val="009D29CF"/>
    <w:rsid w:val="00A05954"/>
    <w:rsid w:val="00A05D35"/>
    <w:rsid w:val="00A24E2A"/>
    <w:rsid w:val="00A3783F"/>
    <w:rsid w:val="00A5008C"/>
    <w:rsid w:val="00A67F41"/>
    <w:rsid w:val="00AB39EC"/>
    <w:rsid w:val="00AF07CC"/>
    <w:rsid w:val="00B24F3C"/>
    <w:rsid w:val="00B53BD8"/>
    <w:rsid w:val="00B83B46"/>
    <w:rsid w:val="00B91175"/>
    <w:rsid w:val="00BB0AE6"/>
    <w:rsid w:val="00BB4BBB"/>
    <w:rsid w:val="00BD73EA"/>
    <w:rsid w:val="00BF6E89"/>
    <w:rsid w:val="00C028D3"/>
    <w:rsid w:val="00C46701"/>
    <w:rsid w:val="00C5452D"/>
    <w:rsid w:val="00C71511"/>
    <w:rsid w:val="00CD5D63"/>
    <w:rsid w:val="00CF3343"/>
    <w:rsid w:val="00D038BE"/>
    <w:rsid w:val="00D151F7"/>
    <w:rsid w:val="00D175BC"/>
    <w:rsid w:val="00D340D3"/>
    <w:rsid w:val="00D44AD2"/>
    <w:rsid w:val="00D52744"/>
    <w:rsid w:val="00D571B7"/>
    <w:rsid w:val="00D7128B"/>
    <w:rsid w:val="00D73A50"/>
    <w:rsid w:val="00D73C0B"/>
    <w:rsid w:val="00DA2F90"/>
    <w:rsid w:val="00DB1846"/>
    <w:rsid w:val="00DB7A0B"/>
    <w:rsid w:val="00DB7AD4"/>
    <w:rsid w:val="00DC027D"/>
    <w:rsid w:val="00DD357E"/>
    <w:rsid w:val="00DD5A4E"/>
    <w:rsid w:val="00E22A83"/>
    <w:rsid w:val="00E46B07"/>
    <w:rsid w:val="00E67D16"/>
    <w:rsid w:val="00E92C2F"/>
    <w:rsid w:val="00ED6189"/>
    <w:rsid w:val="00EE60F6"/>
    <w:rsid w:val="00EF4706"/>
    <w:rsid w:val="00EF6BC1"/>
    <w:rsid w:val="00EF767F"/>
    <w:rsid w:val="00F01130"/>
    <w:rsid w:val="00F13AF3"/>
    <w:rsid w:val="00F22AD6"/>
    <w:rsid w:val="00F27646"/>
    <w:rsid w:val="00F540BC"/>
    <w:rsid w:val="00F57734"/>
    <w:rsid w:val="00F70423"/>
    <w:rsid w:val="00F706B5"/>
    <w:rsid w:val="00FA0A6D"/>
    <w:rsid w:val="00FC5D78"/>
    <w:rsid w:val="00FD67DA"/>
    <w:rsid w:val="00FE135E"/>
    <w:rsid w:val="00FE1EE7"/>
    <w:rsid w:val="00FE3201"/>
    <w:rsid w:val="00FE6ACC"/>
    <w:rsid w:val="00FF0F7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2922936">
      <w:bodyDiv w:val="1"/>
      <w:marLeft w:val="0"/>
      <w:marRight w:val="0"/>
      <w:marTop w:val="0"/>
      <w:marBottom w:val="0"/>
      <w:divBdr>
        <w:top w:val="none" w:sz="0" w:space="0" w:color="auto"/>
        <w:left w:val="none" w:sz="0" w:space="0" w:color="auto"/>
        <w:bottom w:val="none" w:sz="0" w:space="0" w:color="auto"/>
        <w:right w:val="none" w:sz="0" w:space="0" w:color="auto"/>
      </w:divBdr>
    </w:div>
    <w:div w:id="857277739">
      <w:bodyDiv w:val="1"/>
      <w:marLeft w:val="0"/>
      <w:marRight w:val="0"/>
      <w:marTop w:val="0"/>
      <w:marBottom w:val="0"/>
      <w:divBdr>
        <w:top w:val="none" w:sz="0" w:space="0" w:color="auto"/>
        <w:left w:val="none" w:sz="0" w:space="0" w:color="auto"/>
        <w:bottom w:val="none" w:sz="0" w:space="0" w:color="auto"/>
        <w:right w:val="none" w:sz="0" w:space="0" w:color="auto"/>
      </w:divBdr>
    </w:div>
    <w:div w:id="1244922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_rels/header4.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70594800A1594823AF29516A4E91AE12"/>
        <w:category>
          <w:name w:val="Geral"/>
          <w:gallery w:val="placeholder"/>
        </w:category>
        <w:types>
          <w:type w:val="bbPlcHdr"/>
        </w:types>
        <w:behaviors>
          <w:behavior w:val="content"/>
        </w:behaviors>
        <w:guid w:val="{BC08CF8C-7B4D-420C-8A88-8BF3E06E84AD}"/>
      </w:docPartPr>
      <w:docPartBody>
        <w:p w:rsidR="00666D2C" w:rsidRDefault="002568B7" w:rsidP="002568B7">
          <w:pPr>
            <w:pStyle w:val="70594800A1594823AF29516A4E91AE12"/>
          </w:pPr>
          <w:r w:rsidRPr="005E3187">
            <w:rPr>
              <w:rStyle w:val="TextodoEspaoReservado"/>
              <w:color w:val="C00000"/>
            </w:rPr>
            <w:t>......</w:t>
          </w:r>
        </w:p>
      </w:docPartBody>
    </w:docPart>
    <w:docPart>
      <w:docPartPr>
        <w:name w:val="155097A2667B438B83D7B05A5732EED9"/>
        <w:category>
          <w:name w:val="Geral"/>
          <w:gallery w:val="placeholder"/>
        </w:category>
        <w:types>
          <w:type w:val="bbPlcHdr"/>
        </w:types>
        <w:behaviors>
          <w:behavior w:val="content"/>
        </w:behaviors>
        <w:guid w:val="{B0A8BA8F-DA93-4F09-9CB6-49C5783A1106}"/>
      </w:docPartPr>
      <w:docPartBody>
        <w:p w:rsidR="00666D2C" w:rsidRDefault="002568B7" w:rsidP="002568B7">
          <w:pPr>
            <w:pStyle w:val="155097A2667B438B83D7B05A5732EED9"/>
          </w:pPr>
          <w:r w:rsidRPr="005E3187">
            <w:rPr>
              <w:rStyle w:val="TextodoEspaoReservado"/>
              <w:color w:val="C00000"/>
            </w:rPr>
            <w:t>ano</w:t>
          </w:r>
        </w:p>
      </w:docPartBody>
    </w:docPart>
    <w:docPart>
      <w:docPartPr>
        <w:name w:val="9044DE9CDD314A829496E0DB040C7D03"/>
        <w:category>
          <w:name w:val="Geral"/>
          <w:gallery w:val="placeholder"/>
        </w:category>
        <w:types>
          <w:type w:val="bbPlcHdr"/>
        </w:types>
        <w:behaviors>
          <w:behavior w:val="content"/>
        </w:behaviors>
        <w:guid w:val="{75717DB4-26DF-4D30-B6E5-BE210461B391}"/>
      </w:docPartPr>
      <w:docPartBody>
        <w:p w:rsidR="00666D2C" w:rsidRDefault="002568B7" w:rsidP="002568B7">
          <w:pPr>
            <w:pStyle w:val="9044DE9CDD314A829496E0DB040C7D03"/>
          </w:pPr>
          <w:r w:rsidRPr="005E3187">
            <w:rPr>
              <w:rStyle w:val="TextodoEspaoReservado"/>
              <w:rFonts w:ascii="Arial Narrow" w:hAnsi="Arial Narrow"/>
              <w:color w:val="C00000"/>
            </w:rPr>
            <w:t>escolher modalidade</w:t>
          </w:r>
        </w:p>
      </w:docPartBody>
    </w:docPart>
    <w:docPart>
      <w:docPartPr>
        <w:name w:val="D3195C5E77444A8F9F3170FE0BEAEFAE"/>
        <w:category>
          <w:name w:val="Geral"/>
          <w:gallery w:val="placeholder"/>
        </w:category>
        <w:types>
          <w:type w:val="bbPlcHdr"/>
        </w:types>
        <w:behaviors>
          <w:behavior w:val="content"/>
        </w:behaviors>
        <w:guid w:val="{B37DB854-C980-4048-95D7-A6E666AFC5AC}"/>
      </w:docPartPr>
      <w:docPartBody>
        <w:p w:rsidR="00666D2C" w:rsidRDefault="002568B7" w:rsidP="002568B7">
          <w:pPr>
            <w:pStyle w:val="D3195C5E77444A8F9F3170FE0BEAEFAE"/>
          </w:pPr>
          <w:r w:rsidRPr="005E3187">
            <w:rPr>
              <w:rStyle w:val="TextodoEspaoReservado"/>
              <w:color w:val="C00000"/>
            </w:rPr>
            <w:t>..../ano</w:t>
          </w:r>
        </w:p>
      </w:docPartBody>
    </w:docPart>
    <w:docPart>
      <w:docPartPr>
        <w:name w:val="7DFEED154D7D4091934A1F7D6F89DD42"/>
        <w:category>
          <w:name w:val="Geral"/>
          <w:gallery w:val="placeholder"/>
        </w:category>
        <w:types>
          <w:type w:val="bbPlcHdr"/>
        </w:types>
        <w:behaviors>
          <w:behavior w:val="content"/>
        </w:behaviors>
        <w:guid w:val="{EF69636A-0EF6-4C14-9A89-3595DDB8ADBC}"/>
      </w:docPartPr>
      <w:docPartBody>
        <w:p w:rsidR="00666D2C" w:rsidRDefault="002568B7" w:rsidP="002568B7">
          <w:pPr>
            <w:pStyle w:val="7DFEED154D7D4091934A1F7D6F89DD42"/>
          </w:pPr>
          <w:r>
            <w:rPr>
              <w:rStyle w:val="TextodoEspaoReservado"/>
              <w:color w:val="C00000"/>
            </w:rPr>
            <w:t>ADICIONAR NOME DA EMPRESA</w:t>
          </w:r>
        </w:p>
      </w:docPartBody>
    </w:docPart>
    <w:docPart>
      <w:docPartPr>
        <w:name w:val="EDCBF5C8118B48629FE09C6306C04231"/>
        <w:category>
          <w:name w:val="Geral"/>
          <w:gallery w:val="placeholder"/>
        </w:category>
        <w:types>
          <w:type w:val="bbPlcHdr"/>
        </w:types>
        <w:behaviors>
          <w:behavior w:val="content"/>
        </w:behaviors>
        <w:guid w:val="{927ACA26-75FB-425F-B031-831E76F25D0A}"/>
      </w:docPartPr>
      <w:docPartBody>
        <w:p w:rsidR="00666D2C" w:rsidRDefault="002568B7" w:rsidP="002568B7">
          <w:pPr>
            <w:pStyle w:val="EDCBF5C8118B48629FE09C6306C04231"/>
          </w:pPr>
          <w:r>
            <w:rPr>
              <w:rFonts w:ascii="Arial Narrow" w:hAnsi="Arial Narrow"/>
              <w:color w:val="C00000"/>
            </w:rPr>
            <w:t>xx.xxx.xxx/xxxx-xx</w:t>
          </w:r>
        </w:p>
      </w:docPartBody>
    </w:docPart>
    <w:docPart>
      <w:docPartPr>
        <w:name w:val="1FFE903D9FB84D668274E32BAED3A43F"/>
        <w:category>
          <w:name w:val="Geral"/>
          <w:gallery w:val="placeholder"/>
        </w:category>
        <w:types>
          <w:type w:val="bbPlcHdr"/>
        </w:types>
        <w:behaviors>
          <w:behavior w:val="content"/>
        </w:behaviors>
        <w:guid w:val="{C1BEC425-7B78-400D-9561-75195A82B07C}"/>
      </w:docPartPr>
      <w:docPartBody>
        <w:p w:rsidR="00666D2C" w:rsidRDefault="002568B7" w:rsidP="002568B7">
          <w:pPr>
            <w:pStyle w:val="1FFE903D9FB84D668274E32BAED3A43F"/>
          </w:pPr>
          <w:r>
            <w:rPr>
              <w:rFonts w:ascii="Arial Narrow" w:hAnsi="Arial Narrow"/>
              <w:color w:val="C00000"/>
            </w:rPr>
            <w:t>endereço da empresa</w:t>
          </w:r>
        </w:p>
      </w:docPartBody>
    </w:docPart>
    <w:docPart>
      <w:docPartPr>
        <w:name w:val="8E5280699A9C402BBE3EBEEE91BB34EC"/>
        <w:category>
          <w:name w:val="Geral"/>
          <w:gallery w:val="placeholder"/>
        </w:category>
        <w:types>
          <w:type w:val="bbPlcHdr"/>
        </w:types>
        <w:behaviors>
          <w:behavior w:val="content"/>
        </w:behaviors>
        <w:guid w:val="{7AAAEE57-FE7F-414C-B30C-9EDA566B540B}"/>
      </w:docPartPr>
      <w:docPartBody>
        <w:p w:rsidR="00666D2C" w:rsidRDefault="002568B7" w:rsidP="002568B7">
          <w:pPr>
            <w:pStyle w:val="8E5280699A9C402BBE3EBEEE91BB34EC"/>
          </w:pPr>
          <w:r>
            <w:rPr>
              <w:rFonts w:ascii="Arial Narrow" w:hAnsi="Arial Narrow"/>
              <w:color w:val="C00000"/>
            </w:rPr>
            <w:t>xx.xxx-xx</w:t>
          </w:r>
        </w:p>
      </w:docPartBody>
    </w:docPart>
    <w:docPart>
      <w:docPartPr>
        <w:name w:val="E010C8742D864347972E36E910556466"/>
        <w:category>
          <w:name w:val="Geral"/>
          <w:gallery w:val="placeholder"/>
        </w:category>
        <w:types>
          <w:type w:val="bbPlcHdr"/>
        </w:types>
        <w:behaviors>
          <w:behavior w:val="content"/>
        </w:behaviors>
        <w:guid w:val="{A79A6E2A-2CFC-4253-B2ED-7C400C09AD57}"/>
      </w:docPartPr>
      <w:docPartBody>
        <w:p w:rsidR="00666D2C" w:rsidRDefault="002568B7" w:rsidP="002568B7">
          <w:pPr>
            <w:pStyle w:val="E010C8742D864347972E36E910556466"/>
          </w:pPr>
          <w:r>
            <w:rPr>
              <w:rFonts w:ascii="Arial Narrow" w:hAnsi="Arial Narrow"/>
              <w:color w:val="C00000"/>
            </w:rPr>
            <w:t>nome do representante</w:t>
          </w:r>
        </w:p>
      </w:docPartBody>
    </w:docPart>
    <w:docPart>
      <w:docPartPr>
        <w:name w:val="96B4D8514AF842778273B56473672F00"/>
        <w:category>
          <w:name w:val="Geral"/>
          <w:gallery w:val="placeholder"/>
        </w:category>
        <w:types>
          <w:type w:val="bbPlcHdr"/>
        </w:types>
        <w:behaviors>
          <w:behavior w:val="content"/>
        </w:behaviors>
        <w:guid w:val="{AF4C2E12-30BB-4F70-BDBB-60F1C1972788}"/>
      </w:docPartPr>
      <w:docPartBody>
        <w:p w:rsidR="00666D2C" w:rsidRDefault="002568B7" w:rsidP="002568B7">
          <w:pPr>
            <w:pStyle w:val="96B4D8514AF842778273B56473672F00"/>
          </w:pPr>
          <w:r>
            <w:rPr>
              <w:rFonts w:ascii="Arial Narrow" w:hAnsi="Arial Narrow"/>
              <w:color w:val="C00000"/>
            </w:rPr>
            <w:t>xxx.xxx.xxx-xx</w:t>
          </w:r>
        </w:p>
      </w:docPartBody>
    </w:docPart>
    <w:docPart>
      <w:docPartPr>
        <w:name w:val="FEE23346A7BB4AF79FE600070708BE1B"/>
        <w:category>
          <w:name w:val="Geral"/>
          <w:gallery w:val="placeholder"/>
        </w:category>
        <w:types>
          <w:type w:val="bbPlcHdr"/>
        </w:types>
        <w:behaviors>
          <w:behavior w:val="content"/>
        </w:behaviors>
        <w:guid w:val="{8EDECEEA-153E-4770-A164-8FFE1559A2CA}"/>
      </w:docPartPr>
      <w:docPartBody>
        <w:p w:rsidR="00666D2C" w:rsidRDefault="002568B7" w:rsidP="002568B7">
          <w:pPr>
            <w:pStyle w:val="FEE23346A7BB4AF79FE600070708BE1B"/>
          </w:pPr>
          <w:r>
            <w:rPr>
              <w:rFonts w:ascii="Arial Narrow" w:hAnsi="Arial Narrow"/>
              <w:color w:val="C00000"/>
            </w:rPr>
            <w:t>xxxxxxxx-x</w:t>
          </w:r>
        </w:p>
      </w:docPartBody>
    </w:docPart>
    <w:docPart>
      <w:docPartPr>
        <w:name w:val="B6F44D01B3D747AF83DA313D42B7E2B9"/>
        <w:category>
          <w:name w:val="Geral"/>
          <w:gallery w:val="placeholder"/>
        </w:category>
        <w:types>
          <w:type w:val="bbPlcHdr"/>
        </w:types>
        <w:behaviors>
          <w:behavior w:val="content"/>
        </w:behaviors>
        <w:guid w:val="{5FC51036-5B18-4EE7-A6FE-93CF731BC2EA}"/>
      </w:docPartPr>
      <w:docPartBody>
        <w:p w:rsidR="00666D2C" w:rsidRDefault="002568B7" w:rsidP="002568B7">
          <w:pPr>
            <w:pStyle w:val="B6F44D01B3D747AF83DA313D42B7E2B9"/>
          </w:pPr>
          <w:r w:rsidRPr="005E3187">
            <w:rPr>
              <w:rStyle w:val="TextodoEspaoReservado"/>
              <w:rFonts w:ascii="Arial Narrow" w:hAnsi="Arial Narrow"/>
              <w:color w:val="C00000"/>
            </w:rPr>
            <w:t>escolher um item</w:t>
          </w:r>
        </w:p>
      </w:docPartBody>
    </w:docPart>
    <w:docPart>
      <w:docPartPr>
        <w:name w:val="F47E27ABD2D040CF839DEF27933CDE02"/>
        <w:category>
          <w:name w:val="Geral"/>
          <w:gallery w:val="placeholder"/>
        </w:category>
        <w:types>
          <w:type w:val="bbPlcHdr"/>
        </w:types>
        <w:behaviors>
          <w:behavior w:val="content"/>
        </w:behaviors>
        <w:guid w:val="{9BC1DECF-0822-4407-A6E4-508EBE304FCF}"/>
      </w:docPartPr>
      <w:docPartBody>
        <w:p w:rsidR="00666D2C" w:rsidRDefault="002568B7" w:rsidP="002568B7">
          <w:pPr>
            <w:pStyle w:val="F47E27ABD2D040CF839DEF27933CDE02"/>
          </w:pPr>
          <w:r w:rsidRPr="005E3187">
            <w:rPr>
              <w:rStyle w:val="TextodoEspaoReservado"/>
              <w:rFonts w:ascii="Arial Narrow" w:hAnsi="Arial Narrow"/>
              <w:color w:val="C00000"/>
            </w:rPr>
            <w:t>000.000,00</w:t>
          </w:r>
        </w:p>
      </w:docPartBody>
    </w:docPart>
    <w:docPart>
      <w:docPartPr>
        <w:name w:val="B62DD78FBF844300A386BC849C595FD1"/>
        <w:category>
          <w:name w:val="Geral"/>
          <w:gallery w:val="placeholder"/>
        </w:category>
        <w:types>
          <w:type w:val="bbPlcHdr"/>
        </w:types>
        <w:behaviors>
          <w:behavior w:val="content"/>
        </w:behaviors>
        <w:guid w:val="{2652F4B7-2A8D-4E15-B29F-3D71E28BBB7A}"/>
      </w:docPartPr>
      <w:docPartBody>
        <w:p w:rsidR="00666D2C" w:rsidRDefault="002568B7" w:rsidP="002568B7">
          <w:pPr>
            <w:pStyle w:val="B62DD78FBF844300A386BC849C595FD1"/>
          </w:pPr>
          <w:r w:rsidRPr="005E3187">
            <w:rPr>
              <w:rStyle w:val="TextodoEspaoReservado"/>
              <w:rFonts w:ascii="Arial Narrow" w:hAnsi="Arial Narrow"/>
              <w:color w:val="C00000"/>
            </w:rPr>
            <w:t>inserir valor por extenso</w:t>
          </w:r>
        </w:p>
      </w:docPartBody>
    </w:docPart>
    <w:docPart>
      <w:docPartPr>
        <w:name w:val="5C31EF191D724AD7BB99E9F19907D7B3"/>
        <w:category>
          <w:name w:val="Geral"/>
          <w:gallery w:val="placeholder"/>
        </w:category>
        <w:types>
          <w:type w:val="bbPlcHdr"/>
        </w:types>
        <w:behaviors>
          <w:behavior w:val="content"/>
        </w:behaviors>
        <w:guid w:val="{FC7E2D5B-DAB2-4E22-8A86-90892C5D2A4F}"/>
      </w:docPartPr>
      <w:docPartBody>
        <w:p w:rsidR="00000000" w:rsidRDefault="0085354E" w:rsidP="0085354E">
          <w:pPr>
            <w:pStyle w:val="5C31EF191D724AD7BB99E9F19907D7B3"/>
          </w:pPr>
          <w:r>
            <w:rPr>
              <w:rStyle w:val="TextodoEspaoReservado"/>
              <w:color w:val="C00000"/>
            </w:rPr>
            <w:t>ADICIONAR NOME DA EMPRESA</w:t>
          </w:r>
        </w:p>
      </w:docPartBody>
    </w:docPart>
    <w:docPart>
      <w:docPartPr>
        <w:name w:val="469F8F2B920344B5BE8DA01DDF514C4B"/>
        <w:category>
          <w:name w:val="Geral"/>
          <w:gallery w:val="placeholder"/>
        </w:category>
        <w:types>
          <w:type w:val="bbPlcHdr"/>
        </w:types>
        <w:behaviors>
          <w:behavior w:val="content"/>
        </w:behaviors>
        <w:guid w:val="{E34E43EF-702A-4991-B00B-4B35CDD58F5D}"/>
      </w:docPartPr>
      <w:docPartBody>
        <w:p w:rsidR="00000000" w:rsidRDefault="0085354E" w:rsidP="0085354E">
          <w:pPr>
            <w:pStyle w:val="469F8F2B920344B5BE8DA01DDF514C4B"/>
          </w:pPr>
          <w:r w:rsidRPr="005E3187">
            <w:rPr>
              <w:rStyle w:val="TextodoEspaoReservado"/>
              <w:rFonts w:ascii="Arial Narrow" w:hAnsi="Arial Narrow"/>
              <w:color w:val="C00000"/>
            </w:rPr>
            <w:t>escolher modalidade</w:t>
          </w:r>
        </w:p>
      </w:docPartBody>
    </w:docPart>
    <w:docPart>
      <w:docPartPr>
        <w:name w:val="906066A970FE426FB523B7436F6297A6"/>
        <w:category>
          <w:name w:val="Geral"/>
          <w:gallery w:val="placeholder"/>
        </w:category>
        <w:types>
          <w:type w:val="bbPlcHdr"/>
        </w:types>
        <w:behaviors>
          <w:behavior w:val="content"/>
        </w:behaviors>
        <w:guid w:val="{E41FD087-E2AA-4F0C-96BD-DDED79F7CBCA}"/>
      </w:docPartPr>
      <w:docPartBody>
        <w:p w:rsidR="00000000" w:rsidRDefault="0085354E" w:rsidP="0085354E">
          <w:pPr>
            <w:pStyle w:val="906066A970FE426FB523B7436F6297A6"/>
          </w:pPr>
          <w:r w:rsidRPr="005E3187">
            <w:rPr>
              <w:rStyle w:val="TextodoEspaoReservado"/>
              <w:color w:val="C00000"/>
            </w:rPr>
            <w:t>..../ano</w:t>
          </w:r>
        </w:p>
      </w:docPartBody>
    </w:docPart>
    <w:docPart>
      <w:docPartPr>
        <w:name w:val="D9C407A99C914A5F9D82CA1BDA7DCC18"/>
        <w:category>
          <w:name w:val="Geral"/>
          <w:gallery w:val="placeholder"/>
        </w:category>
        <w:types>
          <w:type w:val="bbPlcHdr"/>
        </w:types>
        <w:behaviors>
          <w:behavior w:val="content"/>
        </w:behaviors>
        <w:guid w:val="{3C4DB8F7-C1B0-4C7F-8D10-8A14E27BED36}"/>
      </w:docPartPr>
      <w:docPartBody>
        <w:p w:rsidR="00000000" w:rsidRDefault="0085354E" w:rsidP="0085354E">
          <w:pPr>
            <w:pStyle w:val="D9C407A99C914A5F9D82CA1BDA7DCC18"/>
          </w:pPr>
          <w:r w:rsidRPr="005E3187">
            <w:rPr>
              <w:rStyle w:val="TextodoEspaoReservado"/>
              <w:rFonts w:ascii="Arial Narrow" w:hAnsi="Arial Narrow"/>
              <w:color w:val="C00000"/>
            </w:rPr>
            <w:t>escolher modalidade</w:t>
          </w:r>
        </w:p>
      </w:docPartBody>
    </w:docPart>
    <w:docPart>
      <w:docPartPr>
        <w:name w:val="F91326FBEF7348048BD533C626D38927"/>
        <w:category>
          <w:name w:val="Geral"/>
          <w:gallery w:val="placeholder"/>
        </w:category>
        <w:types>
          <w:type w:val="bbPlcHdr"/>
        </w:types>
        <w:behaviors>
          <w:behavior w:val="content"/>
        </w:behaviors>
        <w:guid w:val="{455435E7-EA58-4820-823A-396501A102A4}"/>
      </w:docPartPr>
      <w:docPartBody>
        <w:p w:rsidR="00000000" w:rsidRDefault="0085354E" w:rsidP="0085354E">
          <w:pPr>
            <w:pStyle w:val="F91326FBEF7348048BD533C626D38927"/>
          </w:pPr>
          <w:r w:rsidRPr="005E3187">
            <w:rPr>
              <w:rStyle w:val="TextodoEspaoReservado"/>
              <w:color w:val="C00000"/>
            </w:rPr>
            <w:t>..../ano</w:t>
          </w:r>
        </w:p>
      </w:docPartBody>
    </w:docPart>
    <w:docPart>
      <w:docPartPr>
        <w:name w:val="268F55F1685640D9BBE769F13D318024"/>
        <w:category>
          <w:name w:val="Geral"/>
          <w:gallery w:val="placeholder"/>
        </w:category>
        <w:types>
          <w:type w:val="bbPlcHdr"/>
        </w:types>
        <w:behaviors>
          <w:behavior w:val="content"/>
        </w:behaviors>
        <w:guid w:val="{7072C3A2-7A5F-4018-A617-8620C03FF2C4}"/>
      </w:docPartPr>
      <w:docPartBody>
        <w:p w:rsidR="00000000" w:rsidRDefault="0085354E" w:rsidP="0085354E">
          <w:pPr>
            <w:pStyle w:val="268F55F1685640D9BBE769F13D318024"/>
          </w:pPr>
          <w:r>
            <w:rPr>
              <w:rStyle w:val="TextodoEspaoReservado"/>
              <w:color w:val="C00000"/>
            </w:rPr>
            <w:t>ADICIONAR NOME DA EMPRESA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DC5"/>
    <w:rsid w:val="00057118"/>
    <w:rsid w:val="00073F07"/>
    <w:rsid w:val="000770E4"/>
    <w:rsid w:val="000A16C6"/>
    <w:rsid w:val="000B1D93"/>
    <w:rsid w:val="000B7E5E"/>
    <w:rsid w:val="00113BB3"/>
    <w:rsid w:val="001458CB"/>
    <w:rsid w:val="001805CE"/>
    <w:rsid w:val="001A19A0"/>
    <w:rsid w:val="001C6EEC"/>
    <w:rsid w:val="002531F0"/>
    <w:rsid w:val="0025507F"/>
    <w:rsid w:val="002568B7"/>
    <w:rsid w:val="002945BF"/>
    <w:rsid w:val="003111A6"/>
    <w:rsid w:val="00343922"/>
    <w:rsid w:val="00364283"/>
    <w:rsid w:val="003A4461"/>
    <w:rsid w:val="0041178F"/>
    <w:rsid w:val="00421123"/>
    <w:rsid w:val="004A0E28"/>
    <w:rsid w:val="004B44C5"/>
    <w:rsid w:val="004E4A3A"/>
    <w:rsid w:val="004F1030"/>
    <w:rsid w:val="00516BBD"/>
    <w:rsid w:val="00547929"/>
    <w:rsid w:val="00570FB1"/>
    <w:rsid w:val="005D12D6"/>
    <w:rsid w:val="005F2C11"/>
    <w:rsid w:val="00631B33"/>
    <w:rsid w:val="00666D2C"/>
    <w:rsid w:val="00712AC7"/>
    <w:rsid w:val="00784A88"/>
    <w:rsid w:val="0079399F"/>
    <w:rsid w:val="007A4A43"/>
    <w:rsid w:val="0085354E"/>
    <w:rsid w:val="00857BAD"/>
    <w:rsid w:val="00892847"/>
    <w:rsid w:val="009A4347"/>
    <w:rsid w:val="00A17E8D"/>
    <w:rsid w:val="00A85898"/>
    <w:rsid w:val="00A95CA2"/>
    <w:rsid w:val="00AA3037"/>
    <w:rsid w:val="00AD15F7"/>
    <w:rsid w:val="00AF5F19"/>
    <w:rsid w:val="00B1574A"/>
    <w:rsid w:val="00C00961"/>
    <w:rsid w:val="00C92FCC"/>
    <w:rsid w:val="00DA7DC5"/>
    <w:rsid w:val="00E9051D"/>
    <w:rsid w:val="00E976B3"/>
    <w:rsid w:val="00F2324B"/>
    <w:rsid w:val="00F24773"/>
    <w:rsid w:val="00F36F03"/>
    <w:rsid w:val="00FC553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85354E"/>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756940AAF93F4D62825C845935798C28">
    <w:name w:val="756940AAF93F4D62825C845935798C28"/>
    <w:rsid w:val="00A85898"/>
  </w:style>
  <w:style w:type="paragraph" w:customStyle="1" w:styleId="414CFC5E5271446899367FE424C195FC">
    <w:name w:val="414CFC5E5271446899367FE424C195FC"/>
    <w:rsid w:val="00A85898"/>
  </w:style>
  <w:style w:type="paragraph" w:customStyle="1" w:styleId="3AD6A144B79F4515845784296D596CD6">
    <w:name w:val="3AD6A144B79F4515845784296D596CD6"/>
    <w:rsid w:val="00A85898"/>
  </w:style>
  <w:style w:type="paragraph" w:customStyle="1" w:styleId="11CC7382E3BB4A11A6E19513E7AC40A2">
    <w:name w:val="11CC7382E3BB4A11A6E19513E7AC40A2"/>
    <w:rsid w:val="00A85898"/>
  </w:style>
  <w:style w:type="paragraph" w:customStyle="1" w:styleId="CE855DD94DF84079845D20F6371E3DE0">
    <w:name w:val="CE855DD94DF84079845D20F6371E3DE0"/>
    <w:rsid w:val="00A85898"/>
  </w:style>
  <w:style w:type="paragraph" w:customStyle="1" w:styleId="C3A61EEDEEC44E389D8089C7C7EF1C3F">
    <w:name w:val="C3A61EEDEEC44E389D8089C7C7EF1C3F"/>
    <w:rsid w:val="00A85898"/>
  </w:style>
  <w:style w:type="paragraph" w:customStyle="1" w:styleId="62B6CC1DCB6F4BC7A42A417E8F6030EA">
    <w:name w:val="62B6CC1DCB6F4BC7A42A417E8F6030EA"/>
    <w:rsid w:val="00A85898"/>
  </w:style>
  <w:style w:type="paragraph" w:customStyle="1" w:styleId="F0B2446E23464388970A845D715E6465">
    <w:name w:val="F0B2446E23464388970A845D715E6465"/>
    <w:rsid w:val="00A85898"/>
  </w:style>
  <w:style w:type="paragraph" w:customStyle="1" w:styleId="68409FF083704290B5816D1D80C1F5C4">
    <w:name w:val="68409FF083704290B5816D1D80C1F5C4"/>
    <w:rsid w:val="00A85898"/>
  </w:style>
  <w:style w:type="paragraph" w:customStyle="1" w:styleId="5FB6EDAEA3AA4347AFFF3D872F55C450">
    <w:name w:val="5FB6EDAEA3AA4347AFFF3D872F55C450"/>
    <w:rsid w:val="00A85898"/>
  </w:style>
  <w:style w:type="paragraph" w:customStyle="1" w:styleId="E8BD4D2310CA4EB498DB4DABE4D8BE9A">
    <w:name w:val="E8BD4D2310CA4EB498DB4DABE4D8BE9A"/>
    <w:rsid w:val="00A85898"/>
  </w:style>
  <w:style w:type="paragraph" w:customStyle="1" w:styleId="0A7E837BB30048859C0772863EDD9DB4">
    <w:name w:val="0A7E837BB30048859C0772863EDD9DB4"/>
    <w:rsid w:val="00A85898"/>
  </w:style>
  <w:style w:type="paragraph" w:customStyle="1" w:styleId="4DBE3A786A444663B74087C714AF0A2D">
    <w:name w:val="4DBE3A786A444663B74087C714AF0A2D"/>
    <w:rsid w:val="0041178F"/>
  </w:style>
  <w:style w:type="paragraph" w:customStyle="1" w:styleId="E03F27FFC3F94DE7B08BDCF883E4C5F0">
    <w:name w:val="E03F27FFC3F94DE7B08BDCF883E4C5F0"/>
    <w:rsid w:val="0041178F"/>
  </w:style>
  <w:style w:type="paragraph" w:customStyle="1" w:styleId="8FC3F7A8BF1F4699A059AE982971261F">
    <w:name w:val="8FC3F7A8BF1F4699A059AE982971261F"/>
    <w:rsid w:val="0041178F"/>
  </w:style>
  <w:style w:type="paragraph" w:customStyle="1" w:styleId="89726B3D9BC64FDDBE23DFB1940EA3DA">
    <w:name w:val="89726B3D9BC64FDDBE23DFB1940EA3DA"/>
    <w:rsid w:val="0041178F"/>
  </w:style>
  <w:style w:type="paragraph" w:customStyle="1" w:styleId="189C386DC8DA4829987BB299F489F474">
    <w:name w:val="189C386DC8DA4829987BB299F489F474"/>
    <w:rsid w:val="0041178F"/>
  </w:style>
  <w:style w:type="paragraph" w:customStyle="1" w:styleId="57592B3C7EB5404FA096D8385A65D2CB">
    <w:name w:val="57592B3C7EB5404FA096D8385A65D2CB"/>
    <w:rsid w:val="0041178F"/>
  </w:style>
  <w:style w:type="paragraph" w:customStyle="1" w:styleId="87959D8508D74006BE5F3A81DA52E7BB">
    <w:name w:val="87959D8508D74006BE5F3A81DA52E7BB"/>
    <w:rsid w:val="0041178F"/>
  </w:style>
  <w:style w:type="paragraph" w:customStyle="1" w:styleId="66DD629C54E24305AD70AA4F42C3E6FF">
    <w:name w:val="66DD629C54E24305AD70AA4F42C3E6FF"/>
    <w:rsid w:val="0041178F"/>
  </w:style>
  <w:style w:type="paragraph" w:customStyle="1" w:styleId="F74FA590A78D40358A5664D6C2392210">
    <w:name w:val="F74FA590A78D40358A5664D6C2392210"/>
    <w:rsid w:val="0041178F"/>
  </w:style>
  <w:style w:type="paragraph" w:customStyle="1" w:styleId="FF8E1AAFE55C46F3B76569F716CCF231">
    <w:name w:val="FF8E1AAFE55C46F3B76569F716CCF231"/>
    <w:rsid w:val="0041178F"/>
  </w:style>
  <w:style w:type="paragraph" w:customStyle="1" w:styleId="B0961B6035ED4C74B05605F741FEA73C">
    <w:name w:val="B0961B6035ED4C74B05605F741FEA73C"/>
    <w:rsid w:val="0041178F"/>
  </w:style>
  <w:style w:type="paragraph" w:customStyle="1" w:styleId="AACD7B3FEAF0456FAB037DDA3D8BDB70">
    <w:name w:val="AACD7B3FEAF0456FAB037DDA3D8BDB70"/>
    <w:rsid w:val="0041178F"/>
  </w:style>
  <w:style w:type="paragraph" w:customStyle="1" w:styleId="B9B6158715A2492A850A50EE4599712D">
    <w:name w:val="B9B6158715A2492A850A50EE4599712D"/>
    <w:rsid w:val="0041178F"/>
  </w:style>
  <w:style w:type="paragraph" w:customStyle="1" w:styleId="38FC5DAEAD0B458087D1C3FDFF577885">
    <w:name w:val="38FC5DAEAD0B458087D1C3FDFF577885"/>
    <w:rsid w:val="0041178F"/>
  </w:style>
  <w:style w:type="paragraph" w:customStyle="1" w:styleId="821A1CE58C0246FC99A7753F5D2149E1">
    <w:name w:val="821A1CE58C0246FC99A7753F5D2149E1"/>
    <w:rsid w:val="0041178F"/>
  </w:style>
  <w:style w:type="paragraph" w:customStyle="1" w:styleId="1A7EC540E0434575A94ED742274DE94E">
    <w:name w:val="1A7EC540E0434575A94ED742274DE94E"/>
    <w:rsid w:val="0041178F"/>
  </w:style>
  <w:style w:type="paragraph" w:customStyle="1" w:styleId="E458A9400DDF4F9AA66007B56D0D5184">
    <w:name w:val="E458A9400DDF4F9AA66007B56D0D5184"/>
    <w:rsid w:val="0041178F"/>
  </w:style>
  <w:style w:type="paragraph" w:customStyle="1" w:styleId="6FEE8C142F3745EDA8D9895BC8B88179">
    <w:name w:val="6FEE8C142F3745EDA8D9895BC8B88179"/>
    <w:rsid w:val="0041178F"/>
  </w:style>
  <w:style w:type="paragraph" w:customStyle="1" w:styleId="CD99573FFF6846BFAD560650CFD5408F">
    <w:name w:val="CD99573FFF6846BFAD560650CFD5408F"/>
    <w:rsid w:val="0041178F"/>
  </w:style>
  <w:style w:type="paragraph" w:customStyle="1" w:styleId="9B027E1F7AF44CC0A329F9C874AF7357">
    <w:name w:val="9B027E1F7AF44CC0A329F9C874AF7357"/>
    <w:rsid w:val="0041178F"/>
  </w:style>
  <w:style w:type="paragraph" w:customStyle="1" w:styleId="1D38DC30A94645F79217B39EEE0348DB">
    <w:name w:val="1D38DC30A94645F79217B39EEE0348DB"/>
    <w:rsid w:val="0041178F"/>
  </w:style>
  <w:style w:type="paragraph" w:customStyle="1" w:styleId="94CF91089D6B4C70841C6FC0B6DEBFF4">
    <w:name w:val="94CF91089D6B4C70841C6FC0B6DEBFF4"/>
    <w:rsid w:val="0041178F"/>
  </w:style>
  <w:style w:type="paragraph" w:customStyle="1" w:styleId="B92AE31D73A646B68B4C71CB8E859560">
    <w:name w:val="B92AE31D73A646B68B4C71CB8E859560"/>
    <w:rsid w:val="0041178F"/>
  </w:style>
  <w:style w:type="paragraph" w:customStyle="1" w:styleId="C39135CC2FF04187BA5BCC3A845CB7A8">
    <w:name w:val="C39135CC2FF04187BA5BCC3A845CB7A8"/>
    <w:rsid w:val="0041178F"/>
  </w:style>
  <w:style w:type="paragraph" w:customStyle="1" w:styleId="B69025A45D08409A87474881B4B4668E">
    <w:name w:val="B69025A45D08409A87474881B4B4668E"/>
    <w:rsid w:val="0041178F"/>
  </w:style>
  <w:style w:type="paragraph" w:customStyle="1" w:styleId="7922410A9C574C269A80280A90C3D8BF">
    <w:name w:val="7922410A9C574C269A80280A90C3D8BF"/>
    <w:rsid w:val="0041178F"/>
  </w:style>
  <w:style w:type="paragraph" w:customStyle="1" w:styleId="1A967921BD4148D0BBB29495DC13FA14">
    <w:name w:val="1A967921BD4148D0BBB29495DC13FA14"/>
    <w:rsid w:val="0041178F"/>
  </w:style>
  <w:style w:type="paragraph" w:customStyle="1" w:styleId="CF9A2267381F4C79A8A704341C8C3A71">
    <w:name w:val="CF9A2267381F4C79A8A704341C8C3A71"/>
    <w:rsid w:val="0041178F"/>
  </w:style>
  <w:style w:type="paragraph" w:customStyle="1" w:styleId="9330CF4F54614541AFA376C617CC4A0F">
    <w:name w:val="9330CF4F54614541AFA376C617CC4A0F"/>
    <w:rsid w:val="0041178F"/>
  </w:style>
  <w:style w:type="paragraph" w:customStyle="1" w:styleId="B35CE89A4AFF4EBBAEE30732DA433B3A">
    <w:name w:val="B35CE89A4AFF4EBBAEE30732DA433B3A"/>
    <w:rsid w:val="0041178F"/>
  </w:style>
  <w:style w:type="paragraph" w:customStyle="1" w:styleId="0933F3149FCA44EC84F6FC699DE6A029">
    <w:name w:val="0933F3149FCA44EC84F6FC699DE6A029"/>
    <w:rsid w:val="0041178F"/>
  </w:style>
  <w:style w:type="paragraph" w:customStyle="1" w:styleId="FA4124422FA443E5B75C092A5976BDA8">
    <w:name w:val="FA4124422FA443E5B75C092A5976BDA8"/>
    <w:rsid w:val="0041178F"/>
  </w:style>
  <w:style w:type="paragraph" w:customStyle="1" w:styleId="6C727A8F06F941C0A1A919081360BD67">
    <w:name w:val="6C727A8F06F941C0A1A919081360BD67"/>
    <w:rsid w:val="0041178F"/>
  </w:style>
  <w:style w:type="paragraph" w:customStyle="1" w:styleId="96BE182CE33445D598ACB6C23CBD017D">
    <w:name w:val="96BE182CE33445D598ACB6C23CBD017D"/>
    <w:rsid w:val="0041178F"/>
  </w:style>
  <w:style w:type="paragraph" w:customStyle="1" w:styleId="6795736FCC734CC9ACD26FC1C71BE26C">
    <w:name w:val="6795736FCC734CC9ACD26FC1C71BE26C"/>
    <w:rsid w:val="0041178F"/>
  </w:style>
  <w:style w:type="paragraph" w:customStyle="1" w:styleId="8B8FB4863A7347CAA07CB3EF41BEA3A6">
    <w:name w:val="8B8FB4863A7347CAA07CB3EF41BEA3A6"/>
    <w:rsid w:val="0041178F"/>
  </w:style>
  <w:style w:type="paragraph" w:customStyle="1" w:styleId="3B00FEE7CFE145AF8A0881E35F5EB45A">
    <w:name w:val="3B00FEE7CFE145AF8A0881E35F5EB45A"/>
    <w:rsid w:val="0041178F"/>
  </w:style>
  <w:style w:type="paragraph" w:customStyle="1" w:styleId="1EC1CCBE085A40AC962DF676A60695D0">
    <w:name w:val="1EC1CCBE085A40AC962DF676A60695D0"/>
    <w:rsid w:val="0041178F"/>
  </w:style>
  <w:style w:type="paragraph" w:customStyle="1" w:styleId="7E106C7EB07143CFA4F8D3E41A0343DE">
    <w:name w:val="7E106C7EB07143CFA4F8D3E41A0343DE"/>
    <w:rsid w:val="0041178F"/>
  </w:style>
  <w:style w:type="paragraph" w:customStyle="1" w:styleId="7E5CE888045F406CA472AD18509A087B">
    <w:name w:val="7E5CE888045F406CA472AD18509A087B"/>
    <w:rsid w:val="0041178F"/>
  </w:style>
  <w:style w:type="paragraph" w:customStyle="1" w:styleId="A888A58AFC364CCE8EC7117A5ACE766C">
    <w:name w:val="A888A58AFC364CCE8EC7117A5ACE766C"/>
    <w:rsid w:val="0041178F"/>
  </w:style>
  <w:style w:type="paragraph" w:customStyle="1" w:styleId="98A1CD9031D44F68A183004D87BD4540">
    <w:name w:val="98A1CD9031D44F68A183004D87BD4540"/>
    <w:rsid w:val="0041178F"/>
  </w:style>
  <w:style w:type="paragraph" w:customStyle="1" w:styleId="3456DB83A12E4E7EAC9F2D26157FD648">
    <w:name w:val="3456DB83A12E4E7EAC9F2D26157FD648"/>
    <w:rsid w:val="0041178F"/>
  </w:style>
  <w:style w:type="paragraph" w:customStyle="1" w:styleId="340B3D8A81BE45E193D9B424FE488A0C">
    <w:name w:val="340B3D8A81BE45E193D9B424FE488A0C"/>
    <w:rsid w:val="0041178F"/>
  </w:style>
  <w:style w:type="paragraph" w:customStyle="1" w:styleId="8E185C80019C438CB35F3709C02C7B76">
    <w:name w:val="8E185C80019C438CB35F3709C02C7B76"/>
    <w:rsid w:val="0041178F"/>
  </w:style>
  <w:style w:type="paragraph" w:customStyle="1" w:styleId="CE89F70C46124342ADCBB0F1E7520001">
    <w:name w:val="CE89F70C46124342ADCBB0F1E7520001"/>
    <w:rsid w:val="0041178F"/>
  </w:style>
  <w:style w:type="paragraph" w:customStyle="1" w:styleId="E12B0B494F2142DC8C39BEA4BD98D980">
    <w:name w:val="E12B0B494F2142DC8C39BEA4BD98D980"/>
    <w:rsid w:val="0041178F"/>
  </w:style>
  <w:style w:type="paragraph" w:customStyle="1" w:styleId="FD0972E3453740C4A2550443EB107908">
    <w:name w:val="FD0972E3453740C4A2550443EB107908"/>
    <w:rsid w:val="0041178F"/>
  </w:style>
  <w:style w:type="paragraph" w:customStyle="1" w:styleId="7E3BBF21E4F84715866DB982471A3ED9">
    <w:name w:val="7E3BBF21E4F84715866DB982471A3ED9"/>
    <w:rsid w:val="00A17E8D"/>
  </w:style>
  <w:style w:type="paragraph" w:customStyle="1" w:styleId="6331BFAE939B4CE88ABC8E12195AD41E">
    <w:name w:val="6331BFAE939B4CE88ABC8E12195AD41E"/>
    <w:rsid w:val="00A17E8D"/>
  </w:style>
  <w:style w:type="paragraph" w:customStyle="1" w:styleId="E630DD5045544399989C86DF6F92677C">
    <w:name w:val="E630DD5045544399989C86DF6F92677C"/>
    <w:rsid w:val="00A17E8D"/>
  </w:style>
  <w:style w:type="paragraph" w:customStyle="1" w:styleId="5464A0CCEF5C4FDAAF562B98119D80C7">
    <w:name w:val="5464A0CCEF5C4FDAAF562B98119D80C7"/>
    <w:rsid w:val="00A17E8D"/>
  </w:style>
  <w:style w:type="paragraph" w:customStyle="1" w:styleId="B4D7F7F4FBFB4B7E8CC2E0DD8AC534B5">
    <w:name w:val="B4D7F7F4FBFB4B7E8CC2E0DD8AC534B5"/>
    <w:rsid w:val="00A17E8D"/>
  </w:style>
  <w:style w:type="paragraph" w:customStyle="1" w:styleId="7E23860CEA03424AAF8DCC3ABCACB8DA">
    <w:name w:val="7E23860CEA03424AAF8DCC3ABCACB8DA"/>
    <w:rsid w:val="00A17E8D"/>
  </w:style>
  <w:style w:type="paragraph" w:customStyle="1" w:styleId="C2DBC09115964478915BD4F50C49AEE8">
    <w:name w:val="C2DBC09115964478915BD4F50C49AEE8"/>
    <w:rsid w:val="00A17E8D"/>
  </w:style>
  <w:style w:type="paragraph" w:customStyle="1" w:styleId="10F32625F66E403CA592E7C5ACE9AE95">
    <w:name w:val="10F32625F66E403CA592E7C5ACE9AE95"/>
    <w:rsid w:val="00A17E8D"/>
  </w:style>
  <w:style w:type="paragraph" w:customStyle="1" w:styleId="A30B620B018C4265A444AD1D46453049">
    <w:name w:val="A30B620B018C4265A444AD1D46453049"/>
    <w:rsid w:val="00A17E8D"/>
  </w:style>
  <w:style w:type="paragraph" w:customStyle="1" w:styleId="3A939FEAC1B349B192DA616070AC656A">
    <w:name w:val="3A939FEAC1B349B192DA616070AC656A"/>
    <w:rsid w:val="00A17E8D"/>
  </w:style>
  <w:style w:type="paragraph" w:customStyle="1" w:styleId="392B661858A347B1910197840E6259CC">
    <w:name w:val="392B661858A347B1910197840E6259CC"/>
    <w:rsid w:val="00A17E8D"/>
  </w:style>
  <w:style w:type="paragraph" w:customStyle="1" w:styleId="10D180ACE175443389DF09E3C39D5C27">
    <w:name w:val="10D180ACE175443389DF09E3C39D5C27"/>
    <w:rsid w:val="00A17E8D"/>
  </w:style>
  <w:style w:type="paragraph" w:customStyle="1" w:styleId="48504F98A4D04A418E69CD64D9712923">
    <w:name w:val="48504F98A4D04A418E69CD64D9712923"/>
    <w:rsid w:val="00A17E8D"/>
  </w:style>
  <w:style w:type="paragraph" w:customStyle="1" w:styleId="D97E415094604B14807F8A3709314487">
    <w:name w:val="D97E415094604B14807F8A3709314487"/>
    <w:rsid w:val="00A17E8D"/>
  </w:style>
  <w:style w:type="paragraph" w:customStyle="1" w:styleId="23C0BDAD5C9B432EA7B34976F1CF1F2D">
    <w:name w:val="23C0BDAD5C9B432EA7B34976F1CF1F2D"/>
    <w:rsid w:val="00A17E8D"/>
  </w:style>
  <w:style w:type="paragraph" w:customStyle="1" w:styleId="20256B135D1E44B095CE86D342DA15C0">
    <w:name w:val="20256B135D1E44B095CE86D342DA15C0"/>
    <w:rsid w:val="00A17E8D"/>
  </w:style>
  <w:style w:type="paragraph" w:customStyle="1" w:styleId="7558F258E5D24136885FC105BBCCC44D">
    <w:name w:val="7558F258E5D24136885FC105BBCCC44D"/>
    <w:rsid w:val="00A17E8D"/>
  </w:style>
  <w:style w:type="paragraph" w:customStyle="1" w:styleId="FD45B7B116CF47C6B65C5F04C7EBCAA7">
    <w:name w:val="FD45B7B116CF47C6B65C5F04C7EBCAA7"/>
    <w:rsid w:val="00A17E8D"/>
  </w:style>
  <w:style w:type="paragraph" w:customStyle="1" w:styleId="17A39DF25D0A4E3FA04D44D25595CAB1">
    <w:name w:val="17A39DF25D0A4E3FA04D44D25595CAB1"/>
    <w:rsid w:val="00A17E8D"/>
  </w:style>
  <w:style w:type="paragraph" w:customStyle="1" w:styleId="90FF13FAF09A43F5B7CC6D766E2C36BD">
    <w:name w:val="90FF13FAF09A43F5B7CC6D766E2C36BD"/>
    <w:rsid w:val="00A17E8D"/>
  </w:style>
  <w:style w:type="paragraph" w:customStyle="1" w:styleId="5631B483D14E44DD8E8A32386E8C9E30">
    <w:name w:val="5631B483D14E44DD8E8A32386E8C9E30"/>
    <w:rsid w:val="00A17E8D"/>
  </w:style>
  <w:style w:type="paragraph" w:customStyle="1" w:styleId="F0C80794F39A4E1C870F683A7852A584">
    <w:name w:val="F0C80794F39A4E1C870F683A7852A584"/>
    <w:rsid w:val="00A17E8D"/>
  </w:style>
  <w:style w:type="paragraph" w:customStyle="1" w:styleId="DE29FFE300F34A528DBA4B7382E257E8">
    <w:name w:val="DE29FFE300F34A528DBA4B7382E257E8"/>
    <w:rsid w:val="00A17E8D"/>
  </w:style>
  <w:style w:type="paragraph" w:customStyle="1" w:styleId="251F5CD3EA7E4B798AB3F304AAE2181B">
    <w:name w:val="251F5CD3EA7E4B798AB3F304AAE2181B"/>
    <w:rsid w:val="00A17E8D"/>
  </w:style>
  <w:style w:type="paragraph" w:customStyle="1" w:styleId="DCA2C3C0A5374ABDA8EC8B2BAED4871F">
    <w:name w:val="DCA2C3C0A5374ABDA8EC8B2BAED4871F"/>
    <w:rsid w:val="001C6EEC"/>
  </w:style>
  <w:style w:type="paragraph" w:customStyle="1" w:styleId="F61CF2C2C3C24850B90E7DF5038E6FA8">
    <w:name w:val="F61CF2C2C3C24850B90E7DF5038E6FA8"/>
    <w:rsid w:val="00343922"/>
  </w:style>
  <w:style w:type="paragraph" w:customStyle="1" w:styleId="E05B965D386B4E5BB9172AB40F9BA2FD">
    <w:name w:val="E05B965D386B4E5BB9172AB40F9BA2FD"/>
    <w:rsid w:val="00343922"/>
  </w:style>
  <w:style w:type="paragraph" w:customStyle="1" w:styleId="F8F3866A569F4E3CA151359105D69F65">
    <w:name w:val="F8F3866A569F4E3CA151359105D69F65"/>
    <w:rsid w:val="00343922"/>
  </w:style>
  <w:style w:type="paragraph" w:customStyle="1" w:styleId="96F3D38E07ED416FAAEB3ABB0F5C04CC">
    <w:name w:val="96F3D38E07ED416FAAEB3ABB0F5C04CC"/>
    <w:rsid w:val="00343922"/>
  </w:style>
  <w:style w:type="paragraph" w:customStyle="1" w:styleId="54B23E1D87A348B6B00B43E05BB823FD">
    <w:name w:val="54B23E1D87A348B6B00B43E05BB823FD"/>
    <w:rsid w:val="00343922"/>
  </w:style>
  <w:style w:type="paragraph" w:customStyle="1" w:styleId="A44416B2FA894A0E8D02640AFD3D17B0">
    <w:name w:val="A44416B2FA894A0E8D02640AFD3D17B0"/>
    <w:rsid w:val="00343922"/>
  </w:style>
  <w:style w:type="paragraph" w:customStyle="1" w:styleId="985AB05BB4324EA1AB624D3A5C86F3B3">
    <w:name w:val="985AB05BB4324EA1AB624D3A5C86F3B3"/>
    <w:rsid w:val="00343922"/>
  </w:style>
  <w:style w:type="paragraph" w:customStyle="1" w:styleId="F00B6F79D7844EA29F6709E259024FC3">
    <w:name w:val="F00B6F79D7844EA29F6709E259024FC3"/>
    <w:rsid w:val="00343922"/>
  </w:style>
  <w:style w:type="paragraph" w:customStyle="1" w:styleId="C39904842D23439B9A3F52AAFB80CE0A">
    <w:name w:val="C39904842D23439B9A3F52AAFB80CE0A"/>
    <w:rsid w:val="00343922"/>
  </w:style>
  <w:style w:type="paragraph" w:customStyle="1" w:styleId="5CC6F69EC4374F87B2D28587608C0E37">
    <w:name w:val="5CC6F69EC4374F87B2D28587608C0E37"/>
    <w:rsid w:val="00343922"/>
  </w:style>
  <w:style w:type="paragraph" w:customStyle="1" w:styleId="9FFD0DDBD0EC4F9DBB0368BA7B473B1B">
    <w:name w:val="9FFD0DDBD0EC4F9DBB0368BA7B473B1B"/>
    <w:rsid w:val="00343922"/>
  </w:style>
  <w:style w:type="paragraph" w:customStyle="1" w:styleId="84EB2FC4D4BE475284DB709B351C1384">
    <w:name w:val="84EB2FC4D4BE475284DB709B351C1384"/>
    <w:rsid w:val="00343922"/>
  </w:style>
  <w:style w:type="paragraph" w:customStyle="1" w:styleId="2D38443819A5478EBF9986639C651DBC">
    <w:name w:val="2D38443819A5478EBF9986639C651DBC"/>
    <w:rsid w:val="00343922"/>
  </w:style>
  <w:style w:type="paragraph" w:customStyle="1" w:styleId="13FC2534306A453083EBA1C54F8C3B35">
    <w:name w:val="13FC2534306A453083EBA1C54F8C3B35"/>
    <w:rsid w:val="00343922"/>
  </w:style>
  <w:style w:type="paragraph" w:customStyle="1" w:styleId="D5A05FC0A91F40DAB000A1A6E952F666">
    <w:name w:val="D5A05FC0A91F40DAB000A1A6E952F666"/>
    <w:rsid w:val="00343922"/>
  </w:style>
  <w:style w:type="paragraph" w:customStyle="1" w:styleId="7E604CF90E2144F7B36B68F1D5ABAD5E">
    <w:name w:val="7E604CF90E2144F7B36B68F1D5ABAD5E"/>
    <w:rsid w:val="00343922"/>
  </w:style>
  <w:style w:type="paragraph" w:customStyle="1" w:styleId="48AAEFDDA1474CF7B7FCBF77CD56688D">
    <w:name w:val="48AAEFDDA1474CF7B7FCBF77CD56688D"/>
    <w:rsid w:val="00343922"/>
  </w:style>
  <w:style w:type="paragraph" w:customStyle="1" w:styleId="E1C424AC9E884F6BA9F82A148A946BC8">
    <w:name w:val="E1C424AC9E884F6BA9F82A148A946BC8"/>
    <w:rsid w:val="00343922"/>
  </w:style>
  <w:style w:type="paragraph" w:customStyle="1" w:styleId="84A3CBDB615A45BEB1936832D6A29857">
    <w:name w:val="84A3CBDB615A45BEB1936832D6A29857"/>
    <w:rsid w:val="00343922"/>
  </w:style>
  <w:style w:type="paragraph" w:customStyle="1" w:styleId="C3CDE55207CB421FB75E3F150E57686D">
    <w:name w:val="C3CDE55207CB421FB75E3F150E57686D"/>
    <w:rsid w:val="00343922"/>
  </w:style>
  <w:style w:type="paragraph" w:customStyle="1" w:styleId="0A92C4C481EE48C987BDD160C1C892D7">
    <w:name w:val="0A92C4C481EE48C987BDD160C1C892D7"/>
    <w:rsid w:val="00343922"/>
  </w:style>
  <w:style w:type="paragraph" w:customStyle="1" w:styleId="D5013FDD4DE643C7934E4C61E9BA2A3B">
    <w:name w:val="D5013FDD4DE643C7934E4C61E9BA2A3B"/>
    <w:rsid w:val="00343922"/>
  </w:style>
  <w:style w:type="paragraph" w:customStyle="1" w:styleId="22ED0E5DB6A44B0EAB2A4FCB5B61ECB9">
    <w:name w:val="22ED0E5DB6A44B0EAB2A4FCB5B61ECB9"/>
    <w:rsid w:val="00343922"/>
  </w:style>
  <w:style w:type="paragraph" w:customStyle="1" w:styleId="113EBC6CC3084A39B0F531EC3F6A6CCF">
    <w:name w:val="113EBC6CC3084A39B0F531EC3F6A6CCF"/>
    <w:rsid w:val="00343922"/>
  </w:style>
  <w:style w:type="paragraph" w:customStyle="1" w:styleId="1DD45AE5310E4E0FA128E3EF29B23853">
    <w:name w:val="1DD45AE5310E4E0FA128E3EF29B23853"/>
    <w:rsid w:val="00343922"/>
  </w:style>
  <w:style w:type="paragraph" w:customStyle="1" w:styleId="FAE056E81B494A8AABFC07F320706853">
    <w:name w:val="FAE056E81B494A8AABFC07F320706853"/>
    <w:rsid w:val="003111A6"/>
  </w:style>
  <w:style w:type="paragraph" w:customStyle="1" w:styleId="9C9D219BA6CA45D6BFA533E1FCAE06F5">
    <w:name w:val="9C9D219BA6CA45D6BFA533E1FCAE06F5"/>
    <w:rsid w:val="003111A6"/>
  </w:style>
  <w:style w:type="paragraph" w:customStyle="1" w:styleId="91429CF273A245C7A397DEF8EAD3C851">
    <w:name w:val="91429CF273A245C7A397DEF8EAD3C851"/>
    <w:rsid w:val="003111A6"/>
  </w:style>
  <w:style w:type="paragraph" w:customStyle="1" w:styleId="D0041B05472D48148106C73A55D2350C">
    <w:name w:val="D0041B05472D48148106C73A55D2350C"/>
    <w:rsid w:val="003111A6"/>
  </w:style>
  <w:style w:type="paragraph" w:customStyle="1" w:styleId="DB26D776B45D4692A4E5D6AC5855DF86">
    <w:name w:val="DB26D776B45D4692A4E5D6AC5855DF86"/>
    <w:rsid w:val="003111A6"/>
  </w:style>
  <w:style w:type="paragraph" w:customStyle="1" w:styleId="2DA84788484D465689537D45C2CFEC81">
    <w:name w:val="2DA84788484D465689537D45C2CFEC81"/>
    <w:rsid w:val="003111A6"/>
  </w:style>
  <w:style w:type="paragraph" w:customStyle="1" w:styleId="2DF786270D0149D296CCB6CCC37DC733">
    <w:name w:val="2DF786270D0149D296CCB6CCC37DC733"/>
    <w:rsid w:val="003111A6"/>
  </w:style>
  <w:style w:type="paragraph" w:customStyle="1" w:styleId="5AEFFAC5A1354AC29F78798EA36580D4">
    <w:name w:val="5AEFFAC5A1354AC29F78798EA36580D4"/>
    <w:rsid w:val="003111A6"/>
  </w:style>
  <w:style w:type="paragraph" w:customStyle="1" w:styleId="A0A742C88CF248C2AE3242BD62C74DB0">
    <w:name w:val="A0A742C88CF248C2AE3242BD62C74DB0"/>
    <w:rsid w:val="003111A6"/>
  </w:style>
  <w:style w:type="paragraph" w:customStyle="1" w:styleId="9C3018B737F847D99FA88D178B7DE11D">
    <w:name w:val="9C3018B737F847D99FA88D178B7DE11D"/>
    <w:rsid w:val="003111A6"/>
  </w:style>
  <w:style w:type="paragraph" w:customStyle="1" w:styleId="BF853BEDBB3444739578DF835F696ACB">
    <w:name w:val="BF853BEDBB3444739578DF835F696ACB"/>
    <w:rsid w:val="003111A6"/>
  </w:style>
  <w:style w:type="paragraph" w:customStyle="1" w:styleId="B5408209D1954D0D92FA35A9EE5116B8">
    <w:name w:val="B5408209D1954D0D92FA35A9EE5116B8"/>
    <w:rsid w:val="003111A6"/>
  </w:style>
  <w:style w:type="paragraph" w:customStyle="1" w:styleId="01023F348D414164B85F11413BDBE164">
    <w:name w:val="01023F348D414164B85F11413BDBE164"/>
    <w:rsid w:val="003111A6"/>
  </w:style>
  <w:style w:type="paragraph" w:customStyle="1" w:styleId="84E2CF9A2D9B4AAD8679B54A2B80F32B">
    <w:name w:val="84E2CF9A2D9B4AAD8679B54A2B80F32B"/>
    <w:rsid w:val="003111A6"/>
  </w:style>
  <w:style w:type="paragraph" w:customStyle="1" w:styleId="0BC464AD088844AAA33DFEC62BFFE8AD">
    <w:name w:val="0BC464AD088844AAA33DFEC62BFFE8AD"/>
    <w:rsid w:val="003111A6"/>
  </w:style>
  <w:style w:type="paragraph" w:customStyle="1" w:styleId="C620FFF1CB6B442791EC0BE06A47A123">
    <w:name w:val="C620FFF1CB6B442791EC0BE06A47A123"/>
    <w:rsid w:val="003111A6"/>
  </w:style>
  <w:style w:type="paragraph" w:customStyle="1" w:styleId="7D4AF8D793FB4008842E5ABB4EB1759C">
    <w:name w:val="7D4AF8D793FB4008842E5ABB4EB1759C"/>
    <w:rsid w:val="003111A6"/>
  </w:style>
  <w:style w:type="paragraph" w:customStyle="1" w:styleId="2D0984E81C2F480180675DE030BE44E9">
    <w:name w:val="2D0984E81C2F480180675DE030BE44E9"/>
    <w:rsid w:val="003111A6"/>
  </w:style>
  <w:style w:type="paragraph" w:customStyle="1" w:styleId="70594800A1594823AF29516A4E91AE12">
    <w:name w:val="70594800A1594823AF29516A4E91AE12"/>
    <w:rsid w:val="002568B7"/>
    <w:pPr>
      <w:spacing w:after="160" w:line="259" w:lineRule="auto"/>
    </w:pPr>
  </w:style>
  <w:style w:type="paragraph" w:customStyle="1" w:styleId="155097A2667B438B83D7B05A5732EED9">
    <w:name w:val="155097A2667B438B83D7B05A5732EED9"/>
    <w:rsid w:val="002568B7"/>
    <w:pPr>
      <w:spacing w:after="160" w:line="259" w:lineRule="auto"/>
    </w:pPr>
  </w:style>
  <w:style w:type="paragraph" w:customStyle="1" w:styleId="9044DE9CDD314A829496E0DB040C7D03">
    <w:name w:val="9044DE9CDD314A829496E0DB040C7D03"/>
    <w:rsid w:val="002568B7"/>
    <w:pPr>
      <w:spacing w:after="160" w:line="259" w:lineRule="auto"/>
    </w:pPr>
  </w:style>
  <w:style w:type="paragraph" w:customStyle="1" w:styleId="D3195C5E77444A8F9F3170FE0BEAEFAE">
    <w:name w:val="D3195C5E77444A8F9F3170FE0BEAEFAE"/>
    <w:rsid w:val="002568B7"/>
    <w:pPr>
      <w:spacing w:after="160" w:line="259" w:lineRule="auto"/>
    </w:pPr>
  </w:style>
  <w:style w:type="paragraph" w:customStyle="1" w:styleId="7DFEED154D7D4091934A1F7D6F89DD42">
    <w:name w:val="7DFEED154D7D4091934A1F7D6F89DD42"/>
    <w:rsid w:val="002568B7"/>
    <w:pPr>
      <w:spacing w:after="160" w:line="259" w:lineRule="auto"/>
    </w:pPr>
  </w:style>
  <w:style w:type="paragraph" w:customStyle="1" w:styleId="2F4C905100CC47E7A816541CF2CFF64C">
    <w:name w:val="2F4C905100CC47E7A816541CF2CFF64C"/>
    <w:rsid w:val="002568B7"/>
    <w:pPr>
      <w:spacing w:after="160" w:line="259" w:lineRule="auto"/>
    </w:pPr>
  </w:style>
  <w:style w:type="paragraph" w:customStyle="1" w:styleId="EDCBF5C8118B48629FE09C6306C04231">
    <w:name w:val="EDCBF5C8118B48629FE09C6306C04231"/>
    <w:rsid w:val="002568B7"/>
    <w:pPr>
      <w:spacing w:after="160" w:line="259" w:lineRule="auto"/>
    </w:pPr>
  </w:style>
  <w:style w:type="paragraph" w:customStyle="1" w:styleId="1FFE903D9FB84D668274E32BAED3A43F">
    <w:name w:val="1FFE903D9FB84D668274E32BAED3A43F"/>
    <w:rsid w:val="002568B7"/>
    <w:pPr>
      <w:spacing w:after="160" w:line="259" w:lineRule="auto"/>
    </w:pPr>
  </w:style>
  <w:style w:type="paragraph" w:customStyle="1" w:styleId="8E5280699A9C402BBE3EBEEE91BB34EC">
    <w:name w:val="8E5280699A9C402BBE3EBEEE91BB34EC"/>
    <w:rsid w:val="002568B7"/>
    <w:pPr>
      <w:spacing w:after="160" w:line="259" w:lineRule="auto"/>
    </w:pPr>
  </w:style>
  <w:style w:type="paragraph" w:customStyle="1" w:styleId="E010C8742D864347972E36E910556466">
    <w:name w:val="E010C8742D864347972E36E910556466"/>
    <w:rsid w:val="002568B7"/>
    <w:pPr>
      <w:spacing w:after="160" w:line="259" w:lineRule="auto"/>
    </w:pPr>
  </w:style>
  <w:style w:type="paragraph" w:customStyle="1" w:styleId="96B4D8514AF842778273B56473672F00">
    <w:name w:val="96B4D8514AF842778273B56473672F00"/>
    <w:rsid w:val="002568B7"/>
    <w:pPr>
      <w:spacing w:after="160" w:line="259" w:lineRule="auto"/>
    </w:pPr>
  </w:style>
  <w:style w:type="paragraph" w:customStyle="1" w:styleId="FEE23346A7BB4AF79FE600070708BE1B">
    <w:name w:val="FEE23346A7BB4AF79FE600070708BE1B"/>
    <w:rsid w:val="002568B7"/>
    <w:pPr>
      <w:spacing w:after="160" w:line="259" w:lineRule="auto"/>
    </w:pPr>
  </w:style>
  <w:style w:type="paragraph" w:customStyle="1" w:styleId="C0C9DEC1D4B84114975EDDBD1CF252A0">
    <w:name w:val="C0C9DEC1D4B84114975EDDBD1CF252A0"/>
    <w:rsid w:val="002568B7"/>
    <w:pPr>
      <w:spacing w:after="160" w:line="259" w:lineRule="auto"/>
    </w:pPr>
  </w:style>
  <w:style w:type="paragraph" w:customStyle="1" w:styleId="7F68E953F532401E8A0E3C2E272EA040">
    <w:name w:val="7F68E953F532401E8A0E3C2E272EA040"/>
    <w:rsid w:val="002568B7"/>
    <w:pPr>
      <w:spacing w:after="160" w:line="259" w:lineRule="auto"/>
    </w:pPr>
  </w:style>
  <w:style w:type="paragraph" w:customStyle="1" w:styleId="B6F44D01B3D747AF83DA313D42B7E2B9">
    <w:name w:val="B6F44D01B3D747AF83DA313D42B7E2B9"/>
    <w:rsid w:val="002568B7"/>
    <w:pPr>
      <w:spacing w:after="160" w:line="259" w:lineRule="auto"/>
    </w:pPr>
  </w:style>
  <w:style w:type="paragraph" w:customStyle="1" w:styleId="6824CCBE9569493DB4739055E86D15B8">
    <w:name w:val="6824CCBE9569493DB4739055E86D15B8"/>
    <w:rsid w:val="002568B7"/>
    <w:pPr>
      <w:spacing w:after="160" w:line="259" w:lineRule="auto"/>
    </w:pPr>
  </w:style>
  <w:style w:type="paragraph" w:customStyle="1" w:styleId="CBAA5AA677624A1CBA9AAEC02C48D814">
    <w:name w:val="CBAA5AA677624A1CBA9AAEC02C48D814"/>
    <w:rsid w:val="002568B7"/>
    <w:pPr>
      <w:spacing w:after="160" w:line="259" w:lineRule="auto"/>
    </w:pPr>
  </w:style>
  <w:style w:type="paragraph" w:customStyle="1" w:styleId="F47E27ABD2D040CF839DEF27933CDE02">
    <w:name w:val="F47E27ABD2D040CF839DEF27933CDE02"/>
    <w:rsid w:val="002568B7"/>
    <w:pPr>
      <w:spacing w:after="160" w:line="259" w:lineRule="auto"/>
    </w:pPr>
  </w:style>
  <w:style w:type="paragraph" w:customStyle="1" w:styleId="B62DD78FBF844300A386BC849C595FD1">
    <w:name w:val="B62DD78FBF844300A386BC849C595FD1"/>
    <w:rsid w:val="002568B7"/>
    <w:pPr>
      <w:spacing w:after="160" w:line="259" w:lineRule="auto"/>
    </w:pPr>
  </w:style>
  <w:style w:type="paragraph" w:customStyle="1" w:styleId="A086187359A749ED83856E69A341CD6B">
    <w:name w:val="A086187359A749ED83856E69A341CD6B"/>
    <w:rsid w:val="002568B7"/>
    <w:pPr>
      <w:spacing w:after="160" w:line="259" w:lineRule="auto"/>
    </w:pPr>
  </w:style>
  <w:style w:type="paragraph" w:customStyle="1" w:styleId="A452218007AA47D0B9669F24061F4835">
    <w:name w:val="A452218007AA47D0B9669F24061F4835"/>
    <w:rsid w:val="00666D2C"/>
  </w:style>
  <w:style w:type="paragraph" w:customStyle="1" w:styleId="709EE75BDA1E4328B14776565FFFCBCE">
    <w:name w:val="709EE75BDA1E4328B14776565FFFCBCE"/>
    <w:rsid w:val="00666D2C"/>
  </w:style>
  <w:style w:type="paragraph" w:customStyle="1" w:styleId="7D7A85CFBB9F4532877BF4D70DC39A3C">
    <w:name w:val="7D7A85CFBB9F4532877BF4D70DC39A3C"/>
    <w:rsid w:val="00666D2C"/>
  </w:style>
  <w:style w:type="paragraph" w:customStyle="1" w:styleId="CE11A7F7412B4EED9DF95EDDD69C892E">
    <w:name w:val="CE11A7F7412B4EED9DF95EDDD69C892E"/>
    <w:rsid w:val="00666D2C"/>
  </w:style>
  <w:style w:type="paragraph" w:customStyle="1" w:styleId="B7FC1D255E4742F7B2A7397072BDD2D3">
    <w:name w:val="B7FC1D255E4742F7B2A7397072BDD2D3"/>
    <w:rsid w:val="00666D2C"/>
  </w:style>
  <w:style w:type="paragraph" w:customStyle="1" w:styleId="8E3FE1B27A86446495B6BB35EFCADAC5">
    <w:name w:val="8E3FE1B27A86446495B6BB35EFCADAC5"/>
    <w:rsid w:val="00666D2C"/>
  </w:style>
  <w:style w:type="paragraph" w:customStyle="1" w:styleId="FC3DF002034743A98C93A73C34F513F2">
    <w:name w:val="FC3DF002034743A98C93A73C34F513F2"/>
    <w:rsid w:val="00666D2C"/>
  </w:style>
  <w:style w:type="paragraph" w:customStyle="1" w:styleId="033A42DF85D4404B9A4457DF8C760243">
    <w:name w:val="033A42DF85D4404B9A4457DF8C760243"/>
    <w:rsid w:val="00666D2C"/>
  </w:style>
  <w:style w:type="paragraph" w:customStyle="1" w:styleId="DEED414C6E7945509FAE3D5B92E8477F">
    <w:name w:val="DEED414C6E7945509FAE3D5B92E8477F"/>
    <w:rsid w:val="00666D2C"/>
  </w:style>
  <w:style w:type="paragraph" w:customStyle="1" w:styleId="A481F71CADCB42FFBE7495880AD45552">
    <w:name w:val="A481F71CADCB42FFBE7495880AD45552"/>
    <w:rsid w:val="00666D2C"/>
  </w:style>
  <w:style w:type="paragraph" w:customStyle="1" w:styleId="5512077C88AC48B68A206D7A31E98CF7">
    <w:name w:val="5512077C88AC48B68A206D7A31E98CF7"/>
    <w:rsid w:val="00666D2C"/>
  </w:style>
  <w:style w:type="paragraph" w:customStyle="1" w:styleId="CA7CB6644AF44CE897EFFF6466934961">
    <w:name w:val="CA7CB6644AF44CE897EFFF6466934961"/>
    <w:rsid w:val="00666D2C"/>
  </w:style>
  <w:style w:type="paragraph" w:customStyle="1" w:styleId="E61A508CAC054749B0220EFA70E0F2CC">
    <w:name w:val="E61A508CAC054749B0220EFA70E0F2CC"/>
    <w:rsid w:val="00666D2C"/>
  </w:style>
  <w:style w:type="paragraph" w:customStyle="1" w:styleId="A971C4DF88724EF7A229B9AAAC2C9E41">
    <w:name w:val="A971C4DF88724EF7A229B9AAAC2C9E41"/>
    <w:rsid w:val="00666D2C"/>
  </w:style>
  <w:style w:type="paragraph" w:customStyle="1" w:styleId="65393703FFBB49ABA9D07C3069919C42">
    <w:name w:val="65393703FFBB49ABA9D07C3069919C42"/>
    <w:rsid w:val="00666D2C"/>
  </w:style>
  <w:style w:type="paragraph" w:customStyle="1" w:styleId="495D3F00ED8E4568AC0BD42422AAE91E">
    <w:name w:val="495D3F00ED8E4568AC0BD42422AAE91E"/>
    <w:rsid w:val="00666D2C"/>
  </w:style>
  <w:style w:type="paragraph" w:customStyle="1" w:styleId="5777D30D107D4AF18103451872BBDEF8">
    <w:name w:val="5777D30D107D4AF18103451872BBDEF8"/>
    <w:rsid w:val="00666D2C"/>
  </w:style>
  <w:style w:type="paragraph" w:customStyle="1" w:styleId="B7366E04C4CB4F6EABFEB1405B1D9D2C">
    <w:name w:val="B7366E04C4CB4F6EABFEB1405B1D9D2C"/>
    <w:rsid w:val="00666D2C"/>
  </w:style>
  <w:style w:type="paragraph" w:customStyle="1" w:styleId="AFD19C1C3C5240A69B71A8434E827004">
    <w:name w:val="AFD19C1C3C5240A69B71A8434E827004"/>
    <w:rsid w:val="0085354E"/>
  </w:style>
  <w:style w:type="paragraph" w:customStyle="1" w:styleId="AA6B1E18C42B4D0598701BA231D8855B">
    <w:name w:val="AA6B1E18C42B4D0598701BA231D8855B"/>
    <w:rsid w:val="0085354E"/>
  </w:style>
  <w:style w:type="paragraph" w:customStyle="1" w:styleId="6B01D647E38D4E43AD0FE276823AB501">
    <w:name w:val="6B01D647E38D4E43AD0FE276823AB501"/>
    <w:rsid w:val="0085354E"/>
  </w:style>
  <w:style w:type="paragraph" w:customStyle="1" w:styleId="F3C439572EDF4668AF9BE9075E3C4BCC">
    <w:name w:val="F3C439572EDF4668AF9BE9075E3C4BCC"/>
    <w:rsid w:val="0085354E"/>
  </w:style>
  <w:style w:type="paragraph" w:customStyle="1" w:styleId="BCAE386872F4464796333A0E93283BD7">
    <w:name w:val="BCAE386872F4464796333A0E93283BD7"/>
    <w:rsid w:val="0085354E"/>
  </w:style>
  <w:style w:type="paragraph" w:customStyle="1" w:styleId="DDCEA70909FF461888BF86FD05AF36A2">
    <w:name w:val="DDCEA70909FF461888BF86FD05AF36A2"/>
    <w:rsid w:val="0085354E"/>
  </w:style>
  <w:style w:type="paragraph" w:customStyle="1" w:styleId="91D0DF38A6D443AC8A13A270DB09C783">
    <w:name w:val="91D0DF38A6D443AC8A13A270DB09C783"/>
    <w:rsid w:val="0085354E"/>
  </w:style>
  <w:style w:type="paragraph" w:customStyle="1" w:styleId="FD24E28E7FC1483DBD87740C8DA6DAF9">
    <w:name w:val="FD24E28E7FC1483DBD87740C8DA6DAF9"/>
    <w:rsid w:val="0085354E"/>
  </w:style>
  <w:style w:type="paragraph" w:customStyle="1" w:styleId="A32BF344F62341DFAC9B4BD49301D354">
    <w:name w:val="A32BF344F62341DFAC9B4BD49301D354"/>
    <w:rsid w:val="0085354E"/>
  </w:style>
  <w:style w:type="paragraph" w:customStyle="1" w:styleId="8B0B3901FCCE4BCE8F86454491F1110F">
    <w:name w:val="8B0B3901FCCE4BCE8F86454491F1110F"/>
    <w:rsid w:val="0085354E"/>
  </w:style>
  <w:style w:type="paragraph" w:customStyle="1" w:styleId="0AF79C32B37B41FAAB17A07E7F51CC76">
    <w:name w:val="0AF79C32B37B41FAAB17A07E7F51CC76"/>
    <w:rsid w:val="0085354E"/>
  </w:style>
  <w:style w:type="paragraph" w:customStyle="1" w:styleId="6FCBD404E20D441AA07617AED0391E2F">
    <w:name w:val="6FCBD404E20D441AA07617AED0391E2F"/>
    <w:rsid w:val="0085354E"/>
  </w:style>
  <w:style w:type="paragraph" w:customStyle="1" w:styleId="5C31EF191D724AD7BB99E9F19907D7B3">
    <w:name w:val="5C31EF191D724AD7BB99E9F19907D7B3"/>
    <w:rsid w:val="0085354E"/>
  </w:style>
  <w:style w:type="paragraph" w:customStyle="1" w:styleId="469F8F2B920344B5BE8DA01DDF514C4B">
    <w:name w:val="469F8F2B920344B5BE8DA01DDF514C4B"/>
    <w:rsid w:val="0085354E"/>
  </w:style>
  <w:style w:type="paragraph" w:customStyle="1" w:styleId="906066A970FE426FB523B7436F6297A6">
    <w:name w:val="906066A970FE426FB523B7436F6297A6"/>
    <w:rsid w:val="0085354E"/>
  </w:style>
  <w:style w:type="paragraph" w:customStyle="1" w:styleId="D9C407A99C914A5F9D82CA1BDA7DCC18">
    <w:name w:val="D9C407A99C914A5F9D82CA1BDA7DCC18"/>
    <w:rsid w:val="0085354E"/>
  </w:style>
  <w:style w:type="paragraph" w:customStyle="1" w:styleId="F91326FBEF7348048BD533C626D38927">
    <w:name w:val="F91326FBEF7348048BD533C626D38927"/>
    <w:rsid w:val="0085354E"/>
  </w:style>
  <w:style w:type="paragraph" w:customStyle="1" w:styleId="268F55F1685640D9BBE769F13D318024">
    <w:name w:val="268F55F1685640D9BBE769F13D318024"/>
    <w:rsid w:val="0085354E"/>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85354E"/>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756940AAF93F4D62825C845935798C28">
    <w:name w:val="756940AAF93F4D62825C845935798C28"/>
    <w:rsid w:val="00A85898"/>
  </w:style>
  <w:style w:type="paragraph" w:customStyle="1" w:styleId="414CFC5E5271446899367FE424C195FC">
    <w:name w:val="414CFC5E5271446899367FE424C195FC"/>
    <w:rsid w:val="00A85898"/>
  </w:style>
  <w:style w:type="paragraph" w:customStyle="1" w:styleId="3AD6A144B79F4515845784296D596CD6">
    <w:name w:val="3AD6A144B79F4515845784296D596CD6"/>
    <w:rsid w:val="00A85898"/>
  </w:style>
  <w:style w:type="paragraph" w:customStyle="1" w:styleId="11CC7382E3BB4A11A6E19513E7AC40A2">
    <w:name w:val="11CC7382E3BB4A11A6E19513E7AC40A2"/>
    <w:rsid w:val="00A85898"/>
  </w:style>
  <w:style w:type="paragraph" w:customStyle="1" w:styleId="CE855DD94DF84079845D20F6371E3DE0">
    <w:name w:val="CE855DD94DF84079845D20F6371E3DE0"/>
    <w:rsid w:val="00A85898"/>
  </w:style>
  <w:style w:type="paragraph" w:customStyle="1" w:styleId="C3A61EEDEEC44E389D8089C7C7EF1C3F">
    <w:name w:val="C3A61EEDEEC44E389D8089C7C7EF1C3F"/>
    <w:rsid w:val="00A85898"/>
  </w:style>
  <w:style w:type="paragraph" w:customStyle="1" w:styleId="62B6CC1DCB6F4BC7A42A417E8F6030EA">
    <w:name w:val="62B6CC1DCB6F4BC7A42A417E8F6030EA"/>
    <w:rsid w:val="00A85898"/>
  </w:style>
  <w:style w:type="paragraph" w:customStyle="1" w:styleId="F0B2446E23464388970A845D715E6465">
    <w:name w:val="F0B2446E23464388970A845D715E6465"/>
    <w:rsid w:val="00A85898"/>
  </w:style>
  <w:style w:type="paragraph" w:customStyle="1" w:styleId="68409FF083704290B5816D1D80C1F5C4">
    <w:name w:val="68409FF083704290B5816D1D80C1F5C4"/>
    <w:rsid w:val="00A85898"/>
  </w:style>
  <w:style w:type="paragraph" w:customStyle="1" w:styleId="5FB6EDAEA3AA4347AFFF3D872F55C450">
    <w:name w:val="5FB6EDAEA3AA4347AFFF3D872F55C450"/>
    <w:rsid w:val="00A85898"/>
  </w:style>
  <w:style w:type="paragraph" w:customStyle="1" w:styleId="E8BD4D2310CA4EB498DB4DABE4D8BE9A">
    <w:name w:val="E8BD4D2310CA4EB498DB4DABE4D8BE9A"/>
    <w:rsid w:val="00A85898"/>
  </w:style>
  <w:style w:type="paragraph" w:customStyle="1" w:styleId="0A7E837BB30048859C0772863EDD9DB4">
    <w:name w:val="0A7E837BB30048859C0772863EDD9DB4"/>
    <w:rsid w:val="00A85898"/>
  </w:style>
  <w:style w:type="paragraph" w:customStyle="1" w:styleId="4DBE3A786A444663B74087C714AF0A2D">
    <w:name w:val="4DBE3A786A444663B74087C714AF0A2D"/>
    <w:rsid w:val="0041178F"/>
  </w:style>
  <w:style w:type="paragraph" w:customStyle="1" w:styleId="E03F27FFC3F94DE7B08BDCF883E4C5F0">
    <w:name w:val="E03F27FFC3F94DE7B08BDCF883E4C5F0"/>
    <w:rsid w:val="0041178F"/>
  </w:style>
  <w:style w:type="paragraph" w:customStyle="1" w:styleId="8FC3F7A8BF1F4699A059AE982971261F">
    <w:name w:val="8FC3F7A8BF1F4699A059AE982971261F"/>
    <w:rsid w:val="0041178F"/>
  </w:style>
  <w:style w:type="paragraph" w:customStyle="1" w:styleId="89726B3D9BC64FDDBE23DFB1940EA3DA">
    <w:name w:val="89726B3D9BC64FDDBE23DFB1940EA3DA"/>
    <w:rsid w:val="0041178F"/>
  </w:style>
  <w:style w:type="paragraph" w:customStyle="1" w:styleId="189C386DC8DA4829987BB299F489F474">
    <w:name w:val="189C386DC8DA4829987BB299F489F474"/>
    <w:rsid w:val="0041178F"/>
  </w:style>
  <w:style w:type="paragraph" w:customStyle="1" w:styleId="57592B3C7EB5404FA096D8385A65D2CB">
    <w:name w:val="57592B3C7EB5404FA096D8385A65D2CB"/>
    <w:rsid w:val="0041178F"/>
  </w:style>
  <w:style w:type="paragraph" w:customStyle="1" w:styleId="87959D8508D74006BE5F3A81DA52E7BB">
    <w:name w:val="87959D8508D74006BE5F3A81DA52E7BB"/>
    <w:rsid w:val="0041178F"/>
  </w:style>
  <w:style w:type="paragraph" w:customStyle="1" w:styleId="66DD629C54E24305AD70AA4F42C3E6FF">
    <w:name w:val="66DD629C54E24305AD70AA4F42C3E6FF"/>
    <w:rsid w:val="0041178F"/>
  </w:style>
  <w:style w:type="paragraph" w:customStyle="1" w:styleId="F74FA590A78D40358A5664D6C2392210">
    <w:name w:val="F74FA590A78D40358A5664D6C2392210"/>
    <w:rsid w:val="0041178F"/>
  </w:style>
  <w:style w:type="paragraph" w:customStyle="1" w:styleId="FF8E1AAFE55C46F3B76569F716CCF231">
    <w:name w:val="FF8E1AAFE55C46F3B76569F716CCF231"/>
    <w:rsid w:val="0041178F"/>
  </w:style>
  <w:style w:type="paragraph" w:customStyle="1" w:styleId="B0961B6035ED4C74B05605F741FEA73C">
    <w:name w:val="B0961B6035ED4C74B05605F741FEA73C"/>
    <w:rsid w:val="0041178F"/>
  </w:style>
  <w:style w:type="paragraph" w:customStyle="1" w:styleId="AACD7B3FEAF0456FAB037DDA3D8BDB70">
    <w:name w:val="AACD7B3FEAF0456FAB037DDA3D8BDB70"/>
    <w:rsid w:val="0041178F"/>
  </w:style>
  <w:style w:type="paragraph" w:customStyle="1" w:styleId="B9B6158715A2492A850A50EE4599712D">
    <w:name w:val="B9B6158715A2492A850A50EE4599712D"/>
    <w:rsid w:val="0041178F"/>
  </w:style>
  <w:style w:type="paragraph" w:customStyle="1" w:styleId="38FC5DAEAD0B458087D1C3FDFF577885">
    <w:name w:val="38FC5DAEAD0B458087D1C3FDFF577885"/>
    <w:rsid w:val="0041178F"/>
  </w:style>
  <w:style w:type="paragraph" w:customStyle="1" w:styleId="821A1CE58C0246FC99A7753F5D2149E1">
    <w:name w:val="821A1CE58C0246FC99A7753F5D2149E1"/>
    <w:rsid w:val="0041178F"/>
  </w:style>
  <w:style w:type="paragraph" w:customStyle="1" w:styleId="1A7EC540E0434575A94ED742274DE94E">
    <w:name w:val="1A7EC540E0434575A94ED742274DE94E"/>
    <w:rsid w:val="0041178F"/>
  </w:style>
  <w:style w:type="paragraph" w:customStyle="1" w:styleId="E458A9400DDF4F9AA66007B56D0D5184">
    <w:name w:val="E458A9400DDF4F9AA66007B56D0D5184"/>
    <w:rsid w:val="0041178F"/>
  </w:style>
  <w:style w:type="paragraph" w:customStyle="1" w:styleId="6FEE8C142F3745EDA8D9895BC8B88179">
    <w:name w:val="6FEE8C142F3745EDA8D9895BC8B88179"/>
    <w:rsid w:val="0041178F"/>
  </w:style>
  <w:style w:type="paragraph" w:customStyle="1" w:styleId="CD99573FFF6846BFAD560650CFD5408F">
    <w:name w:val="CD99573FFF6846BFAD560650CFD5408F"/>
    <w:rsid w:val="0041178F"/>
  </w:style>
  <w:style w:type="paragraph" w:customStyle="1" w:styleId="9B027E1F7AF44CC0A329F9C874AF7357">
    <w:name w:val="9B027E1F7AF44CC0A329F9C874AF7357"/>
    <w:rsid w:val="0041178F"/>
  </w:style>
  <w:style w:type="paragraph" w:customStyle="1" w:styleId="1D38DC30A94645F79217B39EEE0348DB">
    <w:name w:val="1D38DC30A94645F79217B39EEE0348DB"/>
    <w:rsid w:val="0041178F"/>
  </w:style>
  <w:style w:type="paragraph" w:customStyle="1" w:styleId="94CF91089D6B4C70841C6FC0B6DEBFF4">
    <w:name w:val="94CF91089D6B4C70841C6FC0B6DEBFF4"/>
    <w:rsid w:val="0041178F"/>
  </w:style>
  <w:style w:type="paragraph" w:customStyle="1" w:styleId="B92AE31D73A646B68B4C71CB8E859560">
    <w:name w:val="B92AE31D73A646B68B4C71CB8E859560"/>
    <w:rsid w:val="0041178F"/>
  </w:style>
  <w:style w:type="paragraph" w:customStyle="1" w:styleId="C39135CC2FF04187BA5BCC3A845CB7A8">
    <w:name w:val="C39135CC2FF04187BA5BCC3A845CB7A8"/>
    <w:rsid w:val="0041178F"/>
  </w:style>
  <w:style w:type="paragraph" w:customStyle="1" w:styleId="B69025A45D08409A87474881B4B4668E">
    <w:name w:val="B69025A45D08409A87474881B4B4668E"/>
    <w:rsid w:val="0041178F"/>
  </w:style>
  <w:style w:type="paragraph" w:customStyle="1" w:styleId="7922410A9C574C269A80280A90C3D8BF">
    <w:name w:val="7922410A9C574C269A80280A90C3D8BF"/>
    <w:rsid w:val="0041178F"/>
  </w:style>
  <w:style w:type="paragraph" w:customStyle="1" w:styleId="1A967921BD4148D0BBB29495DC13FA14">
    <w:name w:val="1A967921BD4148D0BBB29495DC13FA14"/>
    <w:rsid w:val="0041178F"/>
  </w:style>
  <w:style w:type="paragraph" w:customStyle="1" w:styleId="CF9A2267381F4C79A8A704341C8C3A71">
    <w:name w:val="CF9A2267381F4C79A8A704341C8C3A71"/>
    <w:rsid w:val="0041178F"/>
  </w:style>
  <w:style w:type="paragraph" w:customStyle="1" w:styleId="9330CF4F54614541AFA376C617CC4A0F">
    <w:name w:val="9330CF4F54614541AFA376C617CC4A0F"/>
    <w:rsid w:val="0041178F"/>
  </w:style>
  <w:style w:type="paragraph" w:customStyle="1" w:styleId="B35CE89A4AFF4EBBAEE30732DA433B3A">
    <w:name w:val="B35CE89A4AFF4EBBAEE30732DA433B3A"/>
    <w:rsid w:val="0041178F"/>
  </w:style>
  <w:style w:type="paragraph" w:customStyle="1" w:styleId="0933F3149FCA44EC84F6FC699DE6A029">
    <w:name w:val="0933F3149FCA44EC84F6FC699DE6A029"/>
    <w:rsid w:val="0041178F"/>
  </w:style>
  <w:style w:type="paragraph" w:customStyle="1" w:styleId="FA4124422FA443E5B75C092A5976BDA8">
    <w:name w:val="FA4124422FA443E5B75C092A5976BDA8"/>
    <w:rsid w:val="0041178F"/>
  </w:style>
  <w:style w:type="paragraph" w:customStyle="1" w:styleId="6C727A8F06F941C0A1A919081360BD67">
    <w:name w:val="6C727A8F06F941C0A1A919081360BD67"/>
    <w:rsid w:val="0041178F"/>
  </w:style>
  <w:style w:type="paragraph" w:customStyle="1" w:styleId="96BE182CE33445D598ACB6C23CBD017D">
    <w:name w:val="96BE182CE33445D598ACB6C23CBD017D"/>
    <w:rsid w:val="0041178F"/>
  </w:style>
  <w:style w:type="paragraph" w:customStyle="1" w:styleId="6795736FCC734CC9ACD26FC1C71BE26C">
    <w:name w:val="6795736FCC734CC9ACD26FC1C71BE26C"/>
    <w:rsid w:val="0041178F"/>
  </w:style>
  <w:style w:type="paragraph" w:customStyle="1" w:styleId="8B8FB4863A7347CAA07CB3EF41BEA3A6">
    <w:name w:val="8B8FB4863A7347CAA07CB3EF41BEA3A6"/>
    <w:rsid w:val="0041178F"/>
  </w:style>
  <w:style w:type="paragraph" w:customStyle="1" w:styleId="3B00FEE7CFE145AF8A0881E35F5EB45A">
    <w:name w:val="3B00FEE7CFE145AF8A0881E35F5EB45A"/>
    <w:rsid w:val="0041178F"/>
  </w:style>
  <w:style w:type="paragraph" w:customStyle="1" w:styleId="1EC1CCBE085A40AC962DF676A60695D0">
    <w:name w:val="1EC1CCBE085A40AC962DF676A60695D0"/>
    <w:rsid w:val="0041178F"/>
  </w:style>
  <w:style w:type="paragraph" w:customStyle="1" w:styleId="7E106C7EB07143CFA4F8D3E41A0343DE">
    <w:name w:val="7E106C7EB07143CFA4F8D3E41A0343DE"/>
    <w:rsid w:val="0041178F"/>
  </w:style>
  <w:style w:type="paragraph" w:customStyle="1" w:styleId="7E5CE888045F406CA472AD18509A087B">
    <w:name w:val="7E5CE888045F406CA472AD18509A087B"/>
    <w:rsid w:val="0041178F"/>
  </w:style>
  <w:style w:type="paragraph" w:customStyle="1" w:styleId="A888A58AFC364CCE8EC7117A5ACE766C">
    <w:name w:val="A888A58AFC364CCE8EC7117A5ACE766C"/>
    <w:rsid w:val="0041178F"/>
  </w:style>
  <w:style w:type="paragraph" w:customStyle="1" w:styleId="98A1CD9031D44F68A183004D87BD4540">
    <w:name w:val="98A1CD9031D44F68A183004D87BD4540"/>
    <w:rsid w:val="0041178F"/>
  </w:style>
  <w:style w:type="paragraph" w:customStyle="1" w:styleId="3456DB83A12E4E7EAC9F2D26157FD648">
    <w:name w:val="3456DB83A12E4E7EAC9F2D26157FD648"/>
    <w:rsid w:val="0041178F"/>
  </w:style>
  <w:style w:type="paragraph" w:customStyle="1" w:styleId="340B3D8A81BE45E193D9B424FE488A0C">
    <w:name w:val="340B3D8A81BE45E193D9B424FE488A0C"/>
    <w:rsid w:val="0041178F"/>
  </w:style>
  <w:style w:type="paragraph" w:customStyle="1" w:styleId="8E185C80019C438CB35F3709C02C7B76">
    <w:name w:val="8E185C80019C438CB35F3709C02C7B76"/>
    <w:rsid w:val="0041178F"/>
  </w:style>
  <w:style w:type="paragraph" w:customStyle="1" w:styleId="CE89F70C46124342ADCBB0F1E7520001">
    <w:name w:val="CE89F70C46124342ADCBB0F1E7520001"/>
    <w:rsid w:val="0041178F"/>
  </w:style>
  <w:style w:type="paragraph" w:customStyle="1" w:styleId="E12B0B494F2142DC8C39BEA4BD98D980">
    <w:name w:val="E12B0B494F2142DC8C39BEA4BD98D980"/>
    <w:rsid w:val="0041178F"/>
  </w:style>
  <w:style w:type="paragraph" w:customStyle="1" w:styleId="FD0972E3453740C4A2550443EB107908">
    <w:name w:val="FD0972E3453740C4A2550443EB107908"/>
    <w:rsid w:val="0041178F"/>
  </w:style>
  <w:style w:type="paragraph" w:customStyle="1" w:styleId="7E3BBF21E4F84715866DB982471A3ED9">
    <w:name w:val="7E3BBF21E4F84715866DB982471A3ED9"/>
    <w:rsid w:val="00A17E8D"/>
  </w:style>
  <w:style w:type="paragraph" w:customStyle="1" w:styleId="6331BFAE939B4CE88ABC8E12195AD41E">
    <w:name w:val="6331BFAE939B4CE88ABC8E12195AD41E"/>
    <w:rsid w:val="00A17E8D"/>
  </w:style>
  <w:style w:type="paragraph" w:customStyle="1" w:styleId="E630DD5045544399989C86DF6F92677C">
    <w:name w:val="E630DD5045544399989C86DF6F92677C"/>
    <w:rsid w:val="00A17E8D"/>
  </w:style>
  <w:style w:type="paragraph" w:customStyle="1" w:styleId="5464A0CCEF5C4FDAAF562B98119D80C7">
    <w:name w:val="5464A0CCEF5C4FDAAF562B98119D80C7"/>
    <w:rsid w:val="00A17E8D"/>
  </w:style>
  <w:style w:type="paragraph" w:customStyle="1" w:styleId="B4D7F7F4FBFB4B7E8CC2E0DD8AC534B5">
    <w:name w:val="B4D7F7F4FBFB4B7E8CC2E0DD8AC534B5"/>
    <w:rsid w:val="00A17E8D"/>
  </w:style>
  <w:style w:type="paragraph" w:customStyle="1" w:styleId="7E23860CEA03424AAF8DCC3ABCACB8DA">
    <w:name w:val="7E23860CEA03424AAF8DCC3ABCACB8DA"/>
    <w:rsid w:val="00A17E8D"/>
  </w:style>
  <w:style w:type="paragraph" w:customStyle="1" w:styleId="C2DBC09115964478915BD4F50C49AEE8">
    <w:name w:val="C2DBC09115964478915BD4F50C49AEE8"/>
    <w:rsid w:val="00A17E8D"/>
  </w:style>
  <w:style w:type="paragraph" w:customStyle="1" w:styleId="10F32625F66E403CA592E7C5ACE9AE95">
    <w:name w:val="10F32625F66E403CA592E7C5ACE9AE95"/>
    <w:rsid w:val="00A17E8D"/>
  </w:style>
  <w:style w:type="paragraph" w:customStyle="1" w:styleId="A30B620B018C4265A444AD1D46453049">
    <w:name w:val="A30B620B018C4265A444AD1D46453049"/>
    <w:rsid w:val="00A17E8D"/>
  </w:style>
  <w:style w:type="paragraph" w:customStyle="1" w:styleId="3A939FEAC1B349B192DA616070AC656A">
    <w:name w:val="3A939FEAC1B349B192DA616070AC656A"/>
    <w:rsid w:val="00A17E8D"/>
  </w:style>
  <w:style w:type="paragraph" w:customStyle="1" w:styleId="392B661858A347B1910197840E6259CC">
    <w:name w:val="392B661858A347B1910197840E6259CC"/>
    <w:rsid w:val="00A17E8D"/>
  </w:style>
  <w:style w:type="paragraph" w:customStyle="1" w:styleId="10D180ACE175443389DF09E3C39D5C27">
    <w:name w:val="10D180ACE175443389DF09E3C39D5C27"/>
    <w:rsid w:val="00A17E8D"/>
  </w:style>
  <w:style w:type="paragraph" w:customStyle="1" w:styleId="48504F98A4D04A418E69CD64D9712923">
    <w:name w:val="48504F98A4D04A418E69CD64D9712923"/>
    <w:rsid w:val="00A17E8D"/>
  </w:style>
  <w:style w:type="paragraph" w:customStyle="1" w:styleId="D97E415094604B14807F8A3709314487">
    <w:name w:val="D97E415094604B14807F8A3709314487"/>
    <w:rsid w:val="00A17E8D"/>
  </w:style>
  <w:style w:type="paragraph" w:customStyle="1" w:styleId="23C0BDAD5C9B432EA7B34976F1CF1F2D">
    <w:name w:val="23C0BDAD5C9B432EA7B34976F1CF1F2D"/>
    <w:rsid w:val="00A17E8D"/>
  </w:style>
  <w:style w:type="paragraph" w:customStyle="1" w:styleId="20256B135D1E44B095CE86D342DA15C0">
    <w:name w:val="20256B135D1E44B095CE86D342DA15C0"/>
    <w:rsid w:val="00A17E8D"/>
  </w:style>
  <w:style w:type="paragraph" w:customStyle="1" w:styleId="7558F258E5D24136885FC105BBCCC44D">
    <w:name w:val="7558F258E5D24136885FC105BBCCC44D"/>
    <w:rsid w:val="00A17E8D"/>
  </w:style>
  <w:style w:type="paragraph" w:customStyle="1" w:styleId="FD45B7B116CF47C6B65C5F04C7EBCAA7">
    <w:name w:val="FD45B7B116CF47C6B65C5F04C7EBCAA7"/>
    <w:rsid w:val="00A17E8D"/>
  </w:style>
  <w:style w:type="paragraph" w:customStyle="1" w:styleId="17A39DF25D0A4E3FA04D44D25595CAB1">
    <w:name w:val="17A39DF25D0A4E3FA04D44D25595CAB1"/>
    <w:rsid w:val="00A17E8D"/>
  </w:style>
  <w:style w:type="paragraph" w:customStyle="1" w:styleId="90FF13FAF09A43F5B7CC6D766E2C36BD">
    <w:name w:val="90FF13FAF09A43F5B7CC6D766E2C36BD"/>
    <w:rsid w:val="00A17E8D"/>
  </w:style>
  <w:style w:type="paragraph" w:customStyle="1" w:styleId="5631B483D14E44DD8E8A32386E8C9E30">
    <w:name w:val="5631B483D14E44DD8E8A32386E8C9E30"/>
    <w:rsid w:val="00A17E8D"/>
  </w:style>
  <w:style w:type="paragraph" w:customStyle="1" w:styleId="F0C80794F39A4E1C870F683A7852A584">
    <w:name w:val="F0C80794F39A4E1C870F683A7852A584"/>
    <w:rsid w:val="00A17E8D"/>
  </w:style>
  <w:style w:type="paragraph" w:customStyle="1" w:styleId="DE29FFE300F34A528DBA4B7382E257E8">
    <w:name w:val="DE29FFE300F34A528DBA4B7382E257E8"/>
    <w:rsid w:val="00A17E8D"/>
  </w:style>
  <w:style w:type="paragraph" w:customStyle="1" w:styleId="251F5CD3EA7E4B798AB3F304AAE2181B">
    <w:name w:val="251F5CD3EA7E4B798AB3F304AAE2181B"/>
    <w:rsid w:val="00A17E8D"/>
  </w:style>
  <w:style w:type="paragraph" w:customStyle="1" w:styleId="DCA2C3C0A5374ABDA8EC8B2BAED4871F">
    <w:name w:val="DCA2C3C0A5374ABDA8EC8B2BAED4871F"/>
    <w:rsid w:val="001C6EEC"/>
  </w:style>
  <w:style w:type="paragraph" w:customStyle="1" w:styleId="F61CF2C2C3C24850B90E7DF5038E6FA8">
    <w:name w:val="F61CF2C2C3C24850B90E7DF5038E6FA8"/>
    <w:rsid w:val="00343922"/>
  </w:style>
  <w:style w:type="paragraph" w:customStyle="1" w:styleId="E05B965D386B4E5BB9172AB40F9BA2FD">
    <w:name w:val="E05B965D386B4E5BB9172AB40F9BA2FD"/>
    <w:rsid w:val="00343922"/>
  </w:style>
  <w:style w:type="paragraph" w:customStyle="1" w:styleId="F8F3866A569F4E3CA151359105D69F65">
    <w:name w:val="F8F3866A569F4E3CA151359105D69F65"/>
    <w:rsid w:val="00343922"/>
  </w:style>
  <w:style w:type="paragraph" w:customStyle="1" w:styleId="96F3D38E07ED416FAAEB3ABB0F5C04CC">
    <w:name w:val="96F3D38E07ED416FAAEB3ABB0F5C04CC"/>
    <w:rsid w:val="00343922"/>
  </w:style>
  <w:style w:type="paragraph" w:customStyle="1" w:styleId="54B23E1D87A348B6B00B43E05BB823FD">
    <w:name w:val="54B23E1D87A348B6B00B43E05BB823FD"/>
    <w:rsid w:val="00343922"/>
  </w:style>
  <w:style w:type="paragraph" w:customStyle="1" w:styleId="A44416B2FA894A0E8D02640AFD3D17B0">
    <w:name w:val="A44416B2FA894A0E8D02640AFD3D17B0"/>
    <w:rsid w:val="00343922"/>
  </w:style>
  <w:style w:type="paragraph" w:customStyle="1" w:styleId="985AB05BB4324EA1AB624D3A5C86F3B3">
    <w:name w:val="985AB05BB4324EA1AB624D3A5C86F3B3"/>
    <w:rsid w:val="00343922"/>
  </w:style>
  <w:style w:type="paragraph" w:customStyle="1" w:styleId="F00B6F79D7844EA29F6709E259024FC3">
    <w:name w:val="F00B6F79D7844EA29F6709E259024FC3"/>
    <w:rsid w:val="00343922"/>
  </w:style>
  <w:style w:type="paragraph" w:customStyle="1" w:styleId="C39904842D23439B9A3F52AAFB80CE0A">
    <w:name w:val="C39904842D23439B9A3F52AAFB80CE0A"/>
    <w:rsid w:val="00343922"/>
  </w:style>
  <w:style w:type="paragraph" w:customStyle="1" w:styleId="5CC6F69EC4374F87B2D28587608C0E37">
    <w:name w:val="5CC6F69EC4374F87B2D28587608C0E37"/>
    <w:rsid w:val="00343922"/>
  </w:style>
  <w:style w:type="paragraph" w:customStyle="1" w:styleId="9FFD0DDBD0EC4F9DBB0368BA7B473B1B">
    <w:name w:val="9FFD0DDBD0EC4F9DBB0368BA7B473B1B"/>
    <w:rsid w:val="00343922"/>
  </w:style>
  <w:style w:type="paragraph" w:customStyle="1" w:styleId="84EB2FC4D4BE475284DB709B351C1384">
    <w:name w:val="84EB2FC4D4BE475284DB709B351C1384"/>
    <w:rsid w:val="00343922"/>
  </w:style>
  <w:style w:type="paragraph" w:customStyle="1" w:styleId="2D38443819A5478EBF9986639C651DBC">
    <w:name w:val="2D38443819A5478EBF9986639C651DBC"/>
    <w:rsid w:val="00343922"/>
  </w:style>
  <w:style w:type="paragraph" w:customStyle="1" w:styleId="13FC2534306A453083EBA1C54F8C3B35">
    <w:name w:val="13FC2534306A453083EBA1C54F8C3B35"/>
    <w:rsid w:val="00343922"/>
  </w:style>
  <w:style w:type="paragraph" w:customStyle="1" w:styleId="D5A05FC0A91F40DAB000A1A6E952F666">
    <w:name w:val="D5A05FC0A91F40DAB000A1A6E952F666"/>
    <w:rsid w:val="00343922"/>
  </w:style>
  <w:style w:type="paragraph" w:customStyle="1" w:styleId="7E604CF90E2144F7B36B68F1D5ABAD5E">
    <w:name w:val="7E604CF90E2144F7B36B68F1D5ABAD5E"/>
    <w:rsid w:val="00343922"/>
  </w:style>
  <w:style w:type="paragraph" w:customStyle="1" w:styleId="48AAEFDDA1474CF7B7FCBF77CD56688D">
    <w:name w:val="48AAEFDDA1474CF7B7FCBF77CD56688D"/>
    <w:rsid w:val="00343922"/>
  </w:style>
  <w:style w:type="paragraph" w:customStyle="1" w:styleId="E1C424AC9E884F6BA9F82A148A946BC8">
    <w:name w:val="E1C424AC9E884F6BA9F82A148A946BC8"/>
    <w:rsid w:val="00343922"/>
  </w:style>
  <w:style w:type="paragraph" w:customStyle="1" w:styleId="84A3CBDB615A45BEB1936832D6A29857">
    <w:name w:val="84A3CBDB615A45BEB1936832D6A29857"/>
    <w:rsid w:val="00343922"/>
  </w:style>
  <w:style w:type="paragraph" w:customStyle="1" w:styleId="C3CDE55207CB421FB75E3F150E57686D">
    <w:name w:val="C3CDE55207CB421FB75E3F150E57686D"/>
    <w:rsid w:val="00343922"/>
  </w:style>
  <w:style w:type="paragraph" w:customStyle="1" w:styleId="0A92C4C481EE48C987BDD160C1C892D7">
    <w:name w:val="0A92C4C481EE48C987BDD160C1C892D7"/>
    <w:rsid w:val="00343922"/>
  </w:style>
  <w:style w:type="paragraph" w:customStyle="1" w:styleId="D5013FDD4DE643C7934E4C61E9BA2A3B">
    <w:name w:val="D5013FDD4DE643C7934E4C61E9BA2A3B"/>
    <w:rsid w:val="00343922"/>
  </w:style>
  <w:style w:type="paragraph" w:customStyle="1" w:styleId="22ED0E5DB6A44B0EAB2A4FCB5B61ECB9">
    <w:name w:val="22ED0E5DB6A44B0EAB2A4FCB5B61ECB9"/>
    <w:rsid w:val="00343922"/>
  </w:style>
  <w:style w:type="paragraph" w:customStyle="1" w:styleId="113EBC6CC3084A39B0F531EC3F6A6CCF">
    <w:name w:val="113EBC6CC3084A39B0F531EC3F6A6CCF"/>
    <w:rsid w:val="00343922"/>
  </w:style>
  <w:style w:type="paragraph" w:customStyle="1" w:styleId="1DD45AE5310E4E0FA128E3EF29B23853">
    <w:name w:val="1DD45AE5310E4E0FA128E3EF29B23853"/>
    <w:rsid w:val="00343922"/>
  </w:style>
  <w:style w:type="paragraph" w:customStyle="1" w:styleId="FAE056E81B494A8AABFC07F320706853">
    <w:name w:val="FAE056E81B494A8AABFC07F320706853"/>
    <w:rsid w:val="003111A6"/>
  </w:style>
  <w:style w:type="paragraph" w:customStyle="1" w:styleId="9C9D219BA6CA45D6BFA533E1FCAE06F5">
    <w:name w:val="9C9D219BA6CA45D6BFA533E1FCAE06F5"/>
    <w:rsid w:val="003111A6"/>
  </w:style>
  <w:style w:type="paragraph" w:customStyle="1" w:styleId="91429CF273A245C7A397DEF8EAD3C851">
    <w:name w:val="91429CF273A245C7A397DEF8EAD3C851"/>
    <w:rsid w:val="003111A6"/>
  </w:style>
  <w:style w:type="paragraph" w:customStyle="1" w:styleId="D0041B05472D48148106C73A55D2350C">
    <w:name w:val="D0041B05472D48148106C73A55D2350C"/>
    <w:rsid w:val="003111A6"/>
  </w:style>
  <w:style w:type="paragraph" w:customStyle="1" w:styleId="DB26D776B45D4692A4E5D6AC5855DF86">
    <w:name w:val="DB26D776B45D4692A4E5D6AC5855DF86"/>
    <w:rsid w:val="003111A6"/>
  </w:style>
  <w:style w:type="paragraph" w:customStyle="1" w:styleId="2DA84788484D465689537D45C2CFEC81">
    <w:name w:val="2DA84788484D465689537D45C2CFEC81"/>
    <w:rsid w:val="003111A6"/>
  </w:style>
  <w:style w:type="paragraph" w:customStyle="1" w:styleId="2DF786270D0149D296CCB6CCC37DC733">
    <w:name w:val="2DF786270D0149D296CCB6CCC37DC733"/>
    <w:rsid w:val="003111A6"/>
  </w:style>
  <w:style w:type="paragraph" w:customStyle="1" w:styleId="5AEFFAC5A1354AC29F78798EA36580D4">
    <w:name w:val="5AEFFAC5A1354AC29F78798EA36580D4"/>
    <w:rsid w:val="003111A6"/>
  </w:style>
  <w:style w:type="paragraph" w:customStyle="1" w:styleId="A0A742C88CF248C2AE3242BD62C74DB0">
    <w:name w:val="A0A742C88CF248C2AE3242BD62C74DB0"/>
    <w:rsid w:val="003111A6"/>
  </w:style>
  <w:style w:type="paragraph" w:customStyle="1" w:styleId="9C3018B737F847D99FA88D178B7DE11D">
    <w:name w:val="9C3018B737F847D99FA88D178B7DE11D"/>
    <w:rsid w:val="003111A6"/>
  </w:style>
  <w:style w:type="paragraph" w:customStyle="1" w:styleId="BF853BEDBB3444739578DF835F696ACB">
    <w:name w:val="BF853BEDBB3444739578DF835F696ACB"/>
    <w:rsid w:val="003111A6"/>
  </w:style>
  <w:style w:type="paragraph" w:customStyle="1" w:styleId="B5408209D1954D0D92FA35A9EE5116B8">
    <w:name w:val="B5408209D1954D0D92FA35A9EE5116B8"/>
    <w:rsid w:val="003111A6"/>
  </w:style>
  <w:style w:type="paragraph" w:customStyle="1" w:styleId="01023F348D414164B85F11413BDBE164">
    <w:name w:val="01023F348D414164B85F11413BDBE164"/>
    <w:rsid w:val="003111A6"/>
  </w:style>
  <w:style w:type="paragraph" w:customStyle="1" w:styleId="84E2CF9A2D9B4AAD8679B54A2B80F32B">
    <w:name w:val="84E2CF9A2D9B4AAD8679B54A2B80F32B"/>
    <w:rsid w:val="003111A6"/>
  </w:style>
  <w:style w:type="paragraph" w:customStyle="1" w:styleId="0BC464AD088844AAA33DFEC62BFFE8AD">
    <w:name w:val="0BC464AD088844AAA33DFEC62BFFE8AD"/>
    <w:rsid w:val="003111A6"/>
  </w:style>
  <w:style w:type="paragraph" w:customStyle="1" w:styleId="C620FFF1CB6B442791EC0BE06A47A123">
    <w:name w:val="C620FFF1CB6B442791EC0BE06A47A123"/>
    <w:rsid w:val="003111A6"/>
  </w:style>
  <w:style w:type="paragraph" w:customStyle="1" w:styleId="7D4AF8D793FB4008842E5ABB4EB1759C">
    <w:name w:val="7D4AF8D793FB4008842E5ABB4EB1759C"/>
    <w:rsid w:val="003111A6"/>
  </w:style>
  <w:style w:type="paragraph" w:customStyle="1" w:styleId="2D0984E81C2F480180675DE030BE44E9">
    <w:name w:val="2D0984E81C2F480180675DE030BE44E9"/>
    <w:rsid w:val="003111A6"/>
  </w:style>
  <w:style w:type="paragraph" w:customStyle="1" w:styleId="70594800A1594823AF29516A4E91AE12">
    <w:name w:val="70594800A1594823AF29516A4E91AE12"/>
    <w:rsid w:val="002568B7"/>
    <w:pPr>
      <w:spacing w:after="160" w:line="259" w:lineRule="auto"/>
    </w:pPr>
  </w:style>
  <w:style w:type="paragraph" w:customStyle="1" w:styleId="155097A2667B438B83D7B05A5732EED9">
    <w:name w:val="155097A2667B438B83D7B05A5732EED9"/>
    <w:rsid w:val="002568B7"/>
    <w:pPr>
      <w:spacing w:after="160" w:line="259" w:lineRule="auto"/>
    </w:pPr>
  </w:style>
  <w:style w:type="paragraph" w:customStyle="1" w:styleId="9044DE9CDD314A829496E0DB040C7D03">
    <w:name w:val="9044DE9CDD314A829496E0DB040C7D03"/>
    <w:rsid w:val="002568B7"/>
    <w:pPr>
      <w:spacing w:after="160" w:line="259" w:lineRule="auto"/>
    </w:pPr>
  </w:style>
  <w:style w:type="paragraph" w:customStyle="1" w:styleId="D3195C5E77444A8F9F3170FE0BEAEFAE">
    <w:name w:val="D3195C5E77444A8F9F3170FE0BEAEFAE"/>
    <w:rsid w:val="002568B7"/>
    <w:pPr>
      <w:spacing w:after="160" w:line="259" w:lineRule="auto"/>
    </w:pPr>
  </w:style>
  <w:style w:type="paragraph" w:customStyle="1" w:styleId="7DFEED154D7D4091934A1F7D6F89DD42">
    <w:name w:val="7DFEED154D7D4091934A1F7D6F89DD42"/>
    <w:rsid w:val="002568B7"/>
    <w:pPr>
      <w:spacing w:after="160" w:line="259" w:lineRule="auto"/>
    </w:pPr>
  </w:style>
  <w:style w:type="paragraph" w:customStyle="1" w:styleId="2F4C905100CC47E7A816541CF2CFF64C">
    <w:name w:val="2F4C905100CC47E7A816541CF2CFF64C"/>
    <w:rsid w:val="002568B7"/>
    <w:pPr>
      <w:spacing w:after="160" w:line="259" w:lineRule="auto"/>
    </w:pPr>
  </w:style>
  <w:style w:type="paragraph" w:customStyle="1" w:styleId="EDCBF5C8118B48629FE09C6306C04231">
    <w:name w:val="EDCBF5C8118B48629FE09C6306C04231"/>
    <w:rsid w:val="002568B7"/>
    <w:pPr>
      <w:spacing w:after="160" w:line="259" w:lineRule="auto"/>
    </w:pPr>
  </w:style>
  <w:style w:type="paragraph" w:customStyle="1" w:styleId="1FFE903D9FB84D668274E32BAED3A43F">
    <w:name w:val="1FFE903D9FB84D668274E32BAED3A43F"/>
    <w:rsid w:val="002568B7"/>
    <w:pPr>
      <w:spacing w:after="160" w:line="259" w:lineRule="auto"/>
    </w:pPr>
  </w:style>
  <w:style w:type="paragraph" w:customStyle="1" w:styleId="8E5280699A9C402BBE3EBEEE91BB34EC">
    <w:name w:val="8E5280699A9C402BBE3EBEEE91BB34EC"/>
    <w:rsid w:val="002568B7"/>
    <w:pPr>
      <w:spacing w:after="160" w:line="259" w:lineRule="auto"/>
    </w:pPr>
  </w:style>
  <w:style w:type="paragraph" w:customStyle="1" w:styleId="E010C8742D864347972E36E910556466">
    <w:name w:val="E010C8742D864347972E36E910556466"/>
    <w:rsid w:val="002568B7"/>
    <w:pPr>
      <w:spacing w:after="160" w:line="259" w:lineRule="auto"/>
    </w:pPr>
  </w:style>
  <w:style w:type="paragraph" w:customStyle="1" w:styleId="96B4D8514AF842778273B56473672F00">
    <w:name w:val="96B4D8514AF842778273B56473672F00"/>
    <w:rsid w:val="002568B7"/>
    <w:pPr>
      <w:spacing w:after="160" w:line="259" w:lineRule="auto"/>
    </w:pPr>
  </w:style>
  <w:style w:type="paragraph" w:customStyle="1" w:styleId="FEE23346A7BB4AF79FE600070708BE1B">
    <w:name w:val="FEE23346A7BB4AF79FE600070708BE1B"/>
    <w:rsid w:val="002568B7"/>
    <w:pPr>
      <w:spacing w:after="160" w:line="259" w:lineRule="auto"/>
    </w:pPr>
  </w:style>
  <w:style w:type="paragraph" w:customStyle="1" w:styleId="C0C9DEC1D4B84114975EDDBD1CF252A0">
    <w:name w:val="C0C9DEC1D4B84114975EDDBD1CF252A0"/>
    <w:rsid w:val="002568B7"/>
    <w:pPr>
      <w:spacing w:after="160" w:line="259" w:lineRule="auto"/>
    </w:pPr>
  </w:style>
  <w:style w:type="paragraph" w:customStyle="1" w:styleId="7F68E953F532401E8A0E3C2E272EA040">
    <w:name w:val="7F68E953F532401E8A0E3C2E272EA040"/>
    <w:rsid w:val="002568B7"/>
    <w:pPr>
      <w:spacing w:after="160" w:line="259" w:lineRule="auto"/>
    </w:pPr>
  </w:style>
  <w:style w:type="paragraph" w:customStyle="1" w:styleId="B6F44D01B3D747AF83DA313D42B7E2B9">
    <w:name w:val="B6F44D01B3D747AF83DA313D42B7E2B9"/>
    <w:rsid w:val="002568B7"/>
    <w:pPr>
      <w:spacing w:after="160" w:line="259" w:lineRule="auto"/>
    </w:pPr>
  </w:style>
  <w:style w:type="paragraph" w:customStyle="1" w:styleId="6824CCBE9569493DB4739055E86D15B8">
    <w:name w:val="6824CCBE9569493DB4739055E86D15B8"/>
    <w:rsid w:val="002568B7"/>
    <w:pPr>
      <w:spacing w:after="160" w:line="259" w:lineRule="auto"/>
    </w:pPr>
  </w:style>
  <w:style w:type="paragraph" w:customStyle="1" w:styleId="CBAA5AA677624A1CBA9AAEC02C48D814">
    <w:name w:val="CBAA5AA677624A1CBA9AAEC02C48D814"/>
    <w:rsid w:val="002568B7"/>
    <w:pPr>
      <w:spacing w:after="160" w:line="259" w:lineRule="auto"/>
    </w:pPr>
  </w:style>
  <w:style w:type="paragraph" w:customStyle="1" w:styleId="F47E27ABD2D040CF839DEF27933CDE02">
    <w:name w:val="F47E27ABD2D040CF839DEF27933CDE02"/>
    <w:rsid w:val="002568B7"/>
    <w:pPr>
      <w:spacing w:after="160" w:line="259" w:lineRule="auto"/>
    </w:pPr>
  </w:style>
  <w:style w:type="paragraph" w:customStyle="1" w:styleId="B62DD78FBF844300A386BC849C595FD1">
    <w:name w:val="B62DD78FBF844300A386BC849C595FD1"/>
    <w:rsid w:val="002568B7"/>
    <w:pPr>
      <w:spacing w:after="160" w:line="259" w:lineRule="auto"/>
    </w:pPr>
  </w:style>
  <w:style w:type="paragraph" w:customStyle="1" w:styleId="A086187359A749ED83856E69A341CD6B">
    <w:name w:val="A086187359A749ED83856E69A341CD6B"/>
    <w:rsid w:val="002568B7"/>
    <w:pPr>
      <w:spacing w:after="160" w:line="259" w:lineRule="auto"/>
    </w:pPr>
  </w:style>
  <w:style w:type="paragraph" w:customStyle="1" w:styleId="A452218007AA47D0B9669F24061F4835">
    <w:name w:val="A452218007AA47D0B9669F24061F4835"/>
    <w:rsid w:val="00666D2C"/>
  </w:style>
  <w:style w:type="paragraph" w:customStyle="1" w:styleId="709EE75BDA1E4328B14776565FFFCBCE">
    <w:name w:val="709EE75BDA1E4328B14776565FFFCBCE"/>
    <w:rsid w:val="00666D2C"/>
  </w:style>
  <w:style w:type="paragraph" w:customStyle="1" w:styleId="7D7A85CFBB9F4532877BF4D70DC39A3C">
    <w:name w:val="7D7A85CFBB9F4532877BF4D70DC39A3C"/>
    <w:rsid w:val="00666D2C"/>
  </w:style>
  <w:style w:type="paragraph" w:customStyle="1" w:styleId="CE11A7F7412B4EED9DF95EDDD69C892E">
    <w:name w:val="CE11A7F7412B4EED9DF95EDDD69C892E"/>
    <w:rsid w:val="00666D2C"/>
  </w:style>
  <w:style w:type="paragraph" w:customStyle="1" w:styleId="B7FC1D255E4742F7B2A7397072BDD2D3">
    <w:name w:val="B7FC1D255E4742F7B2A7397072BDD2D3"/>
    <w:rsid w:val="00666D2C"/>
  </w:style>
  <w:style w:type="paragraph" w:customStyle="1" w:styleId="8E3FE1B27A86446495B6BB35EFCADAC5">
    <w:name w:val="8E3FE1B27A86446495B6BB35EFCADAC5"/>
    <w:rsid w:val="00666D2C"/>
  </w:style>
  <w:style w:type="paragraph" w:customStyle="1" w:styleId="FC3DF002034743A98C93A73C34F513F2">
    <w:name w:val="FC3DF002034743A98C93A73C34F513F2"/>
    <w:rsid w:val="00666D2C"/>
  </w:style>
  <w:style w:type="paragraph" w:customStyle="1" w:styleId="033A42DF85D4404B9A4457DF8C760243">
    <w:name w:val="033A42DF85D4404B9A4457DF8C760243"/>
    <w:rsid w:val="00666D2C"/>
  </w:style>
  <w:style w:type="paragraph" w:customStyle="1" w:styleId="DEED414C6E7945509FAE3D5B92E8477F">
    <w:name w:val="DEED414C6E7945509FAE3D5B92E8477F"/>
    <w:rsid w:val="00666D2C"/>
  </w:style>
  <w:style w:type="paragraph" w:customStyle="1" w:styleId="A481F71CADCB42FFBE7495880AD45552">
    <w:name w:val="A481F71CADCB42FFBE7495880AD45552"/>
    <w:rsid w:val="00666D2C"/>
  </w:style>
  <w:style w:type="paragraph" w:customStyle="1" w:styleId="5512077C88AC48B68A206D7A31E98CF7">
    <w:name w:val="5512077C88AC48B68A206D7A31E98CF7"/>
    <w:rsid w:val="00666D2C"/>
  </w:style>
  <w:style w:type="paragraph" w:customStyle="1" w:styleId="CA7CB6644AF44CE897EFFF6466934961">
    <w:name w:val="CA7CB6644AF44CE897EFFF6466934961"/>
    <w:rsid w:val="00666D2C"/>
  </w:style>
  <w:style w:type="paragraph" w:customStyle="1" w:styleId="E61A508CAC054749B0220EFA70E0F2CC">
    <w:name w:val="E61A508CAC054749B0220EFA70E0F2CC"/>
    <w:rsid w:val="00666D2C"/>
  </w:style>
  <w:style w:type="paragraph" w:customStyle="1" w:styleId="A971C4DF88724EF7A229B9AAAC2C9E41">
    <w:name w:val="A971C4DF88724EF7A229B9AAAC2C9E41"/>
    <w:rsid w:val="00666D2C"/>
  </w:style>
  <w:style w:type="paragraph" w:customStyle="1" w:styleId="65393703FFBB49ABA9D07C3069919C42">
    <w:name w:val="65393703FFBB49ABA9D07C3069919C42"/>
    <w:rsid w:val="00666D2C"/>
  </w:style>
  <w:style w:type="paragraph" w:customStyle="1" w:styleId="495D3F00ED8E4568AC0BD42422AAE91E">
    <w:name w:val="495D3F00ED8E4568AC0BD42422AAE91E"/>
    <w:rsid w:val="00666D2C"/>
  </w:style>
  <w:style w:type="paragraph" w:customStyle="1" w:styleId="5777D30D107D4AF18103451872BBDEF8">
    <w:name w:val="5777D30D107D4AF18103451872BBDEF8"/>
    <w:rsid w:val="00666D2C"/>
  </w:style>
  <w:style w:type="paragraph" w:customStyle="1" w:styleId="B7366E04C4CB4F6EABFEB1405B1D9D2C">
    <w:name w:val="B7366E04C4CB4F6EABFEB1405B1D9D2C"/>
    <w:rsid w:val="00666D2C"/>
  </w:style>
  <w:style w:type="paragraph" w:customStyle="1" w:styleId="AFD19C1C3C5240A69B71A8434E827004">
    <w:name w:val="AFD19C1C3C5240A69B71A8434E827004"/>
    <w:rsid w:val="0085354E"/>
  </w:style>
  <w:style w:type="paragraph" w:customStyle="1" w:styleId="AA6B1E18C42B4D0598701BA231D8855B">
    <w:name w:val="AA6B1E18C42B4D0598701BA231D8855B"/>
    <w:rsid w:val="0085354E"/>
  </w:style>
  <w:style w:type="paragraph" w:customStyle="1" w:styleId="6B01D647E38D4E43AD0FE276823AB501">
    <w:name w:val="6B01D647E38D4E43AD0FE276823AB501"/>
    <w:rsid w:val="0085354E"/>
  </w:style>
  <w:style w:type="paragraph" w:customStyle="1" w:styleId="F3C439572EDF4668AF9BE9075E3C4BCC">
    <w:name w:val="F3C439572EDF4668AF9BE9075E3C4BCC"/>
    <w:rsid w:val="0085354E"/>
  </w:style>
  <w:style w:type="paragraph" w:customStyle="1" w:styleId="BCAE386872F4464796333A0E93283BD7">
    <w:name w:val="BCAE386872F4464796333A0E93283BD7"/>
    <w:rsid w:val="0085354E"/>
  </w:style>
  <w:style w:type="paragraph" w:customStyle="1" w:styleId="DDCEA70909FF461888BF86FD05AF36A2">
    <w:name w:val="DDCEA70909FF461888BF86FD05AF36A2"/>
    <w:rsid w:val="0085354E"/>
  </w:style>
  <w:style w:type="paragraph" w:customStyle="1" w:styleId="91D0DF38A6D443AC8A13A270DB09C783">
    <w:name w:val="91D0DF38A6D443AC8A13A270DB09C783"/>
    <w:rsid w:val="0085354E"/>
  </w:style>
  <w:style w:type="paragraph" w:customStyle="1" w:styleId="FD24E28E7FC1483DBD87740C8DA6DAF9">
    <w:name w:val="FD24E28E7FC1483DBD87740C8DA6DAF9"/>
    <w:rsid w:val="0085354E"/>
  </w:style>
  <w:style w:type="paragraph" w:customStyle="1" w:styleId="A32BF344F62341DFAC9B4BD49301D354">
    <w:name w:val="A32BF344F62341DFAC9B4BD49301D354"/>
    <w:rsid w:val="0085354E"/>
  </w:style>
  <w:style w:type="paragraph" w:customStyle="1" w:styleId="8B0B3901FCCE4BCE8F86454491F1110F">
    <w:name w:val="8B0B3901FCCE4BCE8F86454491F1110F"/>
    <w:rsid w:val="0085354E"/>
  </w:style>
  <w:style w:type="paragraph" w:customStyle="1" w:styleId="0AF79C32B37B41FAAB17A07E7F51CC76">
    <w:name w:val="0AF79C32B37B41FAAB17A07E7F51CC76"/>
    <w:rsid w:val="0085354E"/>
  </w:style>
  <w:style w:type="paragraph" w:customStyle="1" w:styleId="6FCBD404E20D441AA07617AED0391E2F">
    <w:name w:val="6FCBD404E20D441AA07617AED0391E2F"/>
    <w:rsid w:val="0085354E"/>
  </w:style>
  <w:style w:type="paragraph" w:customStyle="1" w:styleId="5C31EF191D724AD7BB99E9F19907D7B3">
    <w:name w:val="5C31EF191D724AD7BB99E9F19907D7B3"/>
    <w:rsid w:val="0085354E"/>
  </w:style>
  <w:style w:type="paragraph" w:customStyle="1" w:styleId="469F8F2B920344B5BE8DA01DDF514C4B">
    <w:name w:val="469F8F2B920344B5BE8DA01DDF514C4B"/>
    <w:rsid w:val="0085354E"/>
  </w:style>
  <w:style w:type="paragraph" w:customStyle="1" w:styleId="906066A970FE426FB523B7436F6297A6">
    <w:name w:val="906066A970FE426FB523B7436F6297A6"/>
    <w:rsid w:val="0085354E"/>
  </w:style>
  <w:style w:type="paragraph" w:customStyle="1" w:styleId="D9C407A99C914A5F9D82CA1BDA7DCC18">
    <w:name w:val="D9C407A99C914A5F9D82CA1BDA7DCC18"/>
    <w:rsid w:val="0085354E"/>
  </w:style>
  <w:style w:type="paragraph" w:customStyle="1" w:styleId="F91326FBEF7348048BD533C626D38927">
    <w:name w:val="F91326FBEF7348048BD533C626D38927"/>
    <w:rsid w:val="0085354E"/>
  </w:style>
  <w:style w:type="paragraph" w:customStyle="1" w:styleId="268F55F1685640D9BBE769F13D318024">
    <w:name w:val="268F55F1685640D9BBE769F13D318024"/>
    <w:rsid w:val="0085354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9E9E07-9C2E-4D97-BE75-453E7BD9F9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5283</Words>
  <Characters>28529</Characters>
  <Application>Microsoft Office Word</Application>
  <DocSecurity>0</DocSecurity>
  <Lines>237</Lines>
  <Paragraphs>67</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33745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2022-04-26T14:07:00Z</dcterms:created>
  <dcterms:modified xsi:type="dcterms:W3CDTF">2022-05-12T14:34:00Z</dcterms:modified>
</cp:coreProperties>
</file>